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A2B39" w14:textId="4AAFC445" w:rsidR="00320AE0" w:rsidRPr="006405CC" w:rsidRDefault="00320AE0" w:rsidP="00320AE0">
      <w:pPr>
        <w:pStyle w:val="a0"/>
        <w:ind w:firstLine="0"/>
        <w:jc w:val="center"/>
        <w:rPr>
          <w:lang w:val="ru-RU"/>
        </w:rPr>
      </w:pPr>
      <w:bookmarkStart w:id="0" w:name="_Toc312530870"/>
      <w:bookmarkStart w:id="1" w:name="_Toc273554828"/>
      <w:bookmarkStart w:id="2" w:name="_Toc273558607"/>
    </w:p>
    <w:p w14:paraId="5409619C" w14:textId="77777777" w:rsidR="0069731F" w:rsidRPr="00BB65BF" w:rsidRDefault="0069731F" w:rsidP="0069731F">
      <w:pPr>
        <w:pStyle w:val="a0"/>
        <w:ind w:firstLine="0"/>
        <w:jc w:val="center"/>
        <w:rPr>
          <w:b/>
          <w:bCs/>
          <w:sz w:val="36"/>
          <w:szCs w:val="36"/>
          <w:lang w:val="ru-RU"/>
        </w:rPr>
      </w:pPr>
      <w:r w:rsidRPr="00BB65BF">
        <w:rPr>
          <w:b/>
          <w:bCs/>
          <w:sz w:val="36"/>
          <w:szCs w:val="36"/>
          <w:lang w:val="ru-RU"/>
        </w:rPr>
        <w:t xml:space="preserve">Индивидуальный предприниматель </w:t>
      </w:r>
      <w:proofErr w:type="spellStart"/>
      <w:r w:rsidRPr="00BB65BF">
        <w:rPr>
          <w:b/>
          <w:bCs/>
          <w:sz w:val="36"/>
          <w:szCs w:val="36"/>
          <w:lang w:val="ru-RU"/>
        </w:rPr>
        <w:t>Пузака</w:t>
      </w:r>
      <w:proofErr w:type="spellEnd"/>
      <w:r w:rsidRPr="00BB65BF">
        <w:rPr>
          <w:b/>
          <w:bCs/>
          <w:sz w:val="36"/>
          <w:szCs w:val="36"/>
          <w:lang w:val="ru-RU"/>
        </w:rPr>
        <w:t xml:space="preserve"> В.Н.</w:t>
      </w:r>
    </w:p>
    <w:p w14:paraId="2153059D" w14:textId="77777777" w:rsidR="00320AE0" w:rsidRPr="006405CC" w:rsidRDefault="00320AE0" w:rsidP="00320AE0">
      <w:pPr>
        <w:jc w:val="center"/>
      </w:pPr>
    </w:p>
    <w:p w14:paraId="090B19D3" w14:textId="77777777" w:rsidR="00320AE0" w:rsidRPr="006405CC" w:rsidRDefault="00320AE0" w:rsidP="00320AE0">
      <w:pPr>
        <w:jc w:val="center"/>
      </w:pPr>
    </w:p>
    <w:p w14:paraId="09EA7990" w14:textId="77777777" w:rsidR="00320AE0" w:rsidRPr="006405CC" w:rsidRDefault="00320AE0" w:rsidP="00320AE0">
      <w:pPr>
        <w:jc w:val="center"/>
      </w:pPr>
    </w:p>
    <w:p w14:paraId="03464EDA" w14:textId="77777777" w:rsidR="00320AE0" w:rsidRPr="006405CC" w:rsidRDefault="00320AE0" w:rsidP="00320AE0">
      <w:pPr>
        <w:jc w:val="center"/>
      </w:pPr>
    </w:p>
    <w:p w14:paraId="3B4BA3E3" w14:textId="77777777" w:rsidR="00320AE0" w:rsidRPr="006405CC" w:rsidRDefault="00320AE0" w:rsidP="00320AE0">
      <w:pPr>
        <w:jc w:val="center"/>
      </w:pPr>
    </w:p>
    <w:p w14:paraId="5FDB1920" w14:textId="77777777" w:rsidR="00320AE0" w:rsidRPr="006405CC" w:rsidRDefault="00320AE0" w:rsidP="00320AE0">
      <w:pPr>
        <w:jc w:val="center"/>
      </w:pPr>
    </w:p>
    <w:tbl>
      <w:tblPr>
        <w:tblW w:w="10051" w:type="dxa"/>
        <w:tblInd w:w="-252" w:type="dxa"/>
        <w:tblLook w:val="04A0" w:firstRow="1" w:lastRow="0" w:firstColumn="1" w:lastColumn="0" w:noHBand="0" w:noVBand="1"/>
      </w:tblPr>
      <w:tblGrid>
        <w:gridCol w:w="5778"/>
        <w:gridCol w:w="4273"/>
      </w:tblGrid>
      <w:tr w:rsidR="00800431" w:rsidRPr="001002C2" w14:paraId="3191F319" w14:textId="77777777" w:rsidTr="0002586C">
        <w:tc>
          <w:tcPr>
            <w:tcW w:w="5778" w:type="dxa"/>
          </w:tcPr>
          <w:p w14:paraId="63F0B1FB" w14:textId="77777777" w:rsidR="00762075" w:rsidRDefault="00762075" w:rsidP="00762075">
            <w:pPr>
              <w:ind w:left="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 администрация Здвинского сельсовета</w:t>
            </w:r>
          </w:p>
          <w:p w14:paraId="3B8FA7DD" w14:textId="23E8DB67" w:rsidR="00800431" w:rsidRPr="001002C2" w:rsidRDefault="00762075" w:rsidP="00762075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 Здвинского района Новосибирской области</w:t>
            </w:r>
          </w:p>
        </w:tc>
        <w:tc>
          <w:tcPr>
            <w:tcW w:w="4273" w:type="dxa"/>
          </w:tcPr>
          <w:p w14:paraId="11278FDF" w14:textId="77777777" w:rsidR="00800431" w:rsidRPr="001002C2" w:rsidRDefault="00800431" w:rsidP="0002586C">
            <w:pPr>
              <w:ind w:left="595" w:right="-80"/>
              <w:rPr>
                <w:sz w:val="20"/>
                <w:szCs w:val="20"/>
              </w:rPr>
            </w:pPr>
            <w:r w:rsidRPr="001002C2">
              <w:rPr>
                <w:sz w:val="20"/>
                <w:szCs w:val="20"/>
              </w:rPr>
              <w:t>Муниципальный контракт</w:t>
            </w:r>
          </w:p>
          <w:p w14:paraId="35C71589" w14:textId="4C86437F" w:rsidR="00800431" w:rsidRPr="001002C2" w:rsidRDefault="003703CE" w:rsidP="0002586C">
            <w:pPr>
              <w:ind w:left="595" w:right="-80"/>
              <w:rPr>
                <w:sz w:val="20"/>
                <w:szCs w:val="20"/>
                <w:highlight w:val="yellow"/>
              </w:rPr>
            </w:pPr>
            <w:r w:rsidRPr="003703CE">
              <w:rPr>
                <w:sz w:val="20"/>
                <w:szCs w:val="20"/>
              </w:rPr>
              <w:t>№ 12 от 30 августа 2023 года</w:t>
            </w:r>
          </w:p>
        </w:tc>
      </w:tr>
    </w:tbl>
    <w:p w14:paraId="68AE6C52" w14:textId="77777777" w:rsidR="00320AE0" w:rsidRPr="006405CC" w:rsidRDefault="00320AE0" w:rsidP="00320AE0">
      <w:pPr>
        <w:jc w:val="center"/>
      </w:pPr>
    </w:p>
    <w:p w14:paraId="067E6EC4" w14:textId="77777777" w:rsidR="00320AE0" w:rsidRPr="006405CC" w:rsidRDefault="00320AE0" w:rsidP="00320AE0">
      <w:pPr>
        <w:jc w:val="center"/>
      </w:pPr>
    </w:p>
    <w:p w14:paraId="3B6C1B09" w14:textId="77777777" w:rsidR="00320AE0" w:rsidRPr="006405CC" w:rsidRDefault="00320AE0" w:rsidP="00D46BB3"/>
    <w:p w14:paraId="3D560D33" w14:textId="77777777" w:rsidR="00320AE0" w:rsidRPr="006405CC" w:rsidRDefault="00320AE0" w:rsidP="00320AE0">
      <w:pPr>
        <w:jc w:val="center"/>
      </w:pPr>
    </w:p>
    <w:p w14:paraId="29452AB5" w14:textId="77777777" w:rsidR="00320AE0" w:rsidRPr="006405CC" w:rsidRDefault="00320AE0" w:rsidP="00320AE0">
      <w:pPr>
        <w:jc w:val="center"/>
      </w:pPr>
    </w:p>
    <w:p w14:paraId="5D8418AD" w14:textId="77777777" w:rsidR="00320AE0" w:rsidRPr="006405CC" w:rsidRDefault="00320AE0" w:rsidP="00320AE0">
      <w:pPr>
        <w:jc w:val="center"/>
        <w:rPr>
          <w:b/>
          <w:sz w:val="36"/>
          <w:szCs w:val="36"/>
        </w:rPr>
      </w:pPr>
    </w:p>
    <w:p w14:paraId="120BB520" w14:textId="109CF136" w:rsidR="00800431" w:rsidRPr="001002C2" w:rsidRDefault="00E512C6" w:rsidP="00800431">
      <w:pPr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ЗДВИНСКИЙ</w:t>
      </w:r>
      <w:r w:rsidR="00800431" w:rsidRPr="001002C2">
        <w:rPr>
          <w:b/>
          <w:sz w:val="32"/>
          <w:szCs w:val="36"/>
        </w:rPr>
        <w:t xml:space="preserve"> СЕЛЬСОВЕТ</w:t>
      </w:r>
    </w:p>
    <w:p w14:paraId="66303862" w14:textId="77777777" w:rsidR="00800431" w:rsidRPr="001002C2" w:rsidRDefault="00800431" w:rsidP="00800431">
      <w:pPr>
        <w:jc w:val="center"/>
        <w:rPr>
          <w:b/>
          <w:sz w:val="36"/>
          <w:szCs w:val="36"/>
        </w:rPr>
      </w:pPr>
    </w:p>
    <w:p w14:paraId="62EFE470" w14:textId="77777777" w:rsidR="00800431" w:rsidRPr="001002C2" w:rsidRDefault="00800431" w:rsidP="00800431">
      <w:pPr>
        <w:jc w:val="center"/>
        <w:rPr>
          <w:b/>
          <w:sz w:val="28"/>
          <w:szCs w:val="28"/>
        </w:rPr>
      </w:pPr>
      <w:r w:rsidRPr="001002C2">
        <w:rPr>
          <w:b/>
          <w:sz w:val="28"/>
          <w:szCs w:val="28"/>
        </w:rPr>
        <w:t>ЗДВИНСКОГО МУНИЦИПАЛЬНОГО РАЙОНА</w:t>
      </w:r>
    </w:p>
    <w:p w14:paraId="281B788D" w14:textId="77777777" w:rsidR="00800431" w:rsidRPr="001002C2" w:rsidRDefault="00800431" w:rsidP="00800431">
      <w:pPr>
        <w:jc w:val="center"/>
        <w:rPr>
          <w:b/>
          <w:sz w:val="28"/>
          <w:szCs w:val="28"/>
        </w:rPr>
      </w:pPr>
      <w:r w:rsidRPr="001002C2">
        <w:rPr>
          <w:b/>
          <w:sz w:val="28"/>
          <w:szCs w:val="28"/>
        </w:rPr>
        <w:t>НОВОСИБИРСКОЙ ОБЛАСТИ</w:t>
      </w:r>
    </w:p>
    <w:p w14:paraId="04D5DC47" w14:textId="77777777" w:rsidR="00741F8A" w:rsidRPr="006405CC" w:rsidRDefault="00741F8A" w:rsidP="00741F8A">
      <w:pPr>
        <w:jc w:val="center"/>
        <w:rPr>
          <w:b/>
          <w:sz w:val="28"/>
          <w:szCs w:val="28"/>
        </w:rPr>
      </w:pPr>
    </w:p>
    <w:p w14:paraId="3A02E012" w14:textId="77777777" w:rsidR="00741F8A" w:rsidRPr="006405CC" w:rsidRDefault="00741F8A" w:rsidP="00741F8A">
      <w:pPr>
        <w:jc w:val="center"/>
        <w:rPr>
          <w:b/>
          <w:sz w:val="28"/>
          <w:szCs w:val="28"/>
        </w:rPr>
      </w:pPr>
      <w:r w:rsidRPr="006405CC">
        <w:rPr>
          <w:b/>
          <w:sz w:val="28"/>
          <w:szCs w:val="28"/>
        </w:rPr>
        <w:t>ГЕНЕРАЛЬНЫЙ ПЛАН</w:t>
      </w:r>
    </w:p>
    <w:p w14:paraId="55A432B5" w14:textId="77777777" w:rsidR="00320AE0" w:rsidRPr="006405CC" w:rsidRDefault="00320AE0" w:rsidP="003C409E">
      <w:pPr>
        <w:jc w:val="center"/>
        <w:rPr>
          <w:b/>
          <w:sz w:val="28"/>
          <w:szCs w:val="28"/>
        </w:rPr>
      </w:pPr>
    </w:p>
    <w:p w14:paraId="173A313C" w14:textId="71A179B5" w:rsidR="00320AE0" w:rsidRDefault="00320AE0" w:rsidP="003C409E">
      <w:pPr>
        <w:jc w:val="center"/>
        <w:rPr>
          <w:b/>
          <w:sz w:val="28"/>
          <w:szCs w:val="28"/>
        </w:rPr>
      </w:pPr>
    </w:p>
    <w:p w14:paraId="5AC71AE0" w14:textId="235EE29C" w:rsidR="00800431" w:rsidRDefault="00800431" w:rsidP="003C409E">
      <w:pPr>
        <w:jc w:val="center"/>
        <w:rPr>
          <w:b/>
          <w:sz w:val="28"/>
          <w:szCs w:val="28"/>
        </w:rPr>
      </w:pPr>
    </w:p>
    <w:p w14:paraId="0A284F58" w14:textId="77777777" w:rsidR="00800431" w:rsidRPr="006405CC" w:rsidRDefault="00800431" w:rsidP="003C409E">
      <w:pPr>
        <w:jc w:val="center"/>
        <w:rPr>
          <w:b/>
          <w:sz w:val="28"/>
          <w:szCs w:val="28"/>
        </w:rPr>
      </w:pPr>
    </w:p>
    <w:p w14:paraId="2E7F785B" w14:textId="53F612A3" w:rsidR="00320AE0" w:rsidRPr="006405CC" w:rsidRDefault="00320AE0" w:rsidP="003C409E">
      <w:pPr>
        <w:jc w:val="center"/>
        <w:rPr>
          <w:sz w:val="28"/>
          <w:szCs w:val="28"/>
        </w:rPr>
      </w:pPr>
      <w:r w:rsidRPr="006405CC">
        <w:rPr>
          <w:sz w:val="28"/>
          <w:szCs w:val="28"/>
        </w:rPr>
        <w:t xml:space="preserve">ТОМ </w:t>
      </w:r>
      <w:r w:rsidR="00FA3020" w:rsidRPr="006405CC">
        <w:rPr>
          <w:sz w:val="28"/>
          <w:szCs w:val="28"/>
        </w:rPr>
        <w:t>1</w:t>
      </w:r>
    </w:p>
    <w:p w14:paraId="6B38FF51" w14:textId="042668D5" w:rsidR="00320AE0" w:rsidRPr="006405CC" w:rsidRDefault="00FA3020" w:rsidP="00320AE0">
      <w:pPr>
        <w:jc w:val="center"/>
      </w:pPr>
      <w:r w:rsidRPr="006405CC">
        <w:rPr>
          <w:sz w:val="28"/>
          <w:szCs w:val="28"/>
        </w:rPr>
        <w:t>ПОЛОЖЕНИЕ О ТЕРРИТОРИАЛЬНОМ ПЛАНИРОВАНИИ</w:t>
      </w:r>
    </w:p>
    <w:p w14:paraId="04A7B27A" w14:textId="77777777" w:rsidR="00320AE0" w:rsidRPr="006405CC" w:rsidRDefault="00320AE0" w:rsidP="00320AE0">
      <w:pPr>
        <w:jc w:val="center"/>
        <w:rPr>
          <w:b/>
        </w:rPr>
      </w:pPr>
    </w:p>
    <w:p w14:paraId="3076A31A" w14:textId="77777777" w:rsidR="00320AE0" w:rsidRPr="006405CC" w:rsidRDefault="00320AE0" w:rsidP="00320AE0">
      <w:pPr>
        <w:jc w:val="center"/>
        <w:rPr>
          <w:b/>
        </w:rPr>
      </w:pPr>
    </w:p>
    <w:p w14:paraId="525BD970" w14:textId="77777777" w:rsidR="00320AE0" w:rsidRPr="006405CC" w:rsidRDefault="00320AE0" w:rsidP="00320AE0">
      <w:pPr>
        <w:jc w:val="center"/>
      </w:pPr>
    </w:p>
    <w:p w14:paraId="28B171FC" w14:textId="77777777" w:rsidR="00320AE0" w:rsidRPr="006405CC" w:rsidRDefault="00320AE0" w:rsidP="00320AE0">
      <w:pPr>
        <w:jc w:val="center"/>
      </w:pPr>
    </w:p>
    <w:p w14:paraId="3A6E9149" w14:textId="77777777" w:rsidR="00320AE0" w:rsidRPr="006405CC" w:rsidRDefault="00320AE0" w:rsidP="00320AE0">
      <w:pPr>
        <w:jc w:val="center"/>
      </w:pPr>
    </w:p>
    <w:p w14:paraId="3EC874F6" w14:textId="77777777" w:rsidR="00320AE0" w:rsidRPr="006405CC" w:rsidRDefault="00320AE0" w:rsidP="00320AE0">
      <w:pPr>
        <w:jc w:val="center"/>
      </w:pPr>
    </w:p>
    <w:p w14:paraId="2B3BDA3C" w14:textId="77777777" w:rsidR="00320AE0" w:rsidRPr="006405CC" w:rsidRDefault="00320AE0" w:rsidP="00320AE0">
      <w:pPr>
        <w:jc w:val="center"/>
      </w:pPr>
    </w:p>
    <w:p w14:paraId="322FF39C" w14:textId="77777777" w:rsidR="00320AE0" w:rsidRPr="006405CC" w:rsidRDefault="00320AE0" w:rsidP="00320AE0">
      <w:pPr>
        <w:jc w:val="center"/>
      </w:pPr>
    </w:p>
    <w:p w14:paraId="74A169E8" w14:textId="77777777" w:rsidR="00320AE0" w:rsidRPr="006405CC" w:rsidRDefault="00320AE0" w:rsidP="00320AE0">
      <w:pPr>
        <w:jc w:val="center"/>
      </w:pPr>
    </w:p>
    <w:p w14:paraId="6F68D8FF" w14:textId="77777777" w:rsidR="00320AE0" w:rsidRPr="006405CC" w:rsidRDefault="00320AE0" w:rsidP="00320AE0">
      <w:pPr>
        <w:jc w:val="center"/>
      </w:pPr>
    </w:p>
    <w:p w14:paraId="2459A83F" w14:textId="77777777" w:rsidR="00320AE0" w:rsidRPr="006405CC" w:rsidRDefault="00320AE0" w:rsidP="00320AE0">
      <w:pPr>
        <w:jc w:val="center"/>
      </w:pPr>
    </w:p>
    <w:p w14:paraId="1E984B3C" w14:textId="77777777" w:rsidR="00320AE0" w:rsidRPr="006405CC" w:rsidRDefault="00320AE0" w:rsidP="00320AE0">
      <w:pPr>
        <w:jc w:val="center"/>
      </w:pPr>
    </w:p>
    <w:p w14:paraId="538B082D" w14:textId="77777777" w:rsidR="00320AE0" w:rsidRPr="006405CC" w:rsidRDefault="00320AE0" w:rsidP="00320AE0">
      <w:pPr>
        <w:jc w:val="center"/>
      </w:pPr>
    </w:p>
    <w:p w14:paraId="6DA6DAAD" w14:textId="77777777" w:rsidR="00822223" w:rsidRPr="006405CC" w:rsidRDefault="00822223" w:rsidP="00320AE0">
      <w:pPr>
        <w:jc w:val="center"/>
      </w:pPr>
    </w:p>
    <w:p w14:paraId="17C575D9" w14:textId="77777777" w:rsidR="00320AE0" w:rsidRPr="006405CC" w:rsidRDefault="00320AE0" w:rsidP="00320AE0">
      <w:pPr>
        <w:jc w:val="center"/>
      </w:pPr>
    </w:p>
    <w:p w14:paraId="1B5AE663" w14:textId="77777777" w:rsidR="00741F8A" w:rsidRPr="006405CC" w:rsidRDefault="00741F8A" w:rsidP="00320AE0">
      <w:pPr>
        <w:jc w:val="center"/>
      </w:pPr>
    </w:p>
    <w:p w14:paraId="0D46D4F6" w14:textId="3F1FD24C" w:rsidR="00320AE0" w:rsidRPr="006405CC" w:rsidRDefault="00042474" w:rsidP="00320AE0">
      <w:pPr>
        <w:jc w:val="center"/>
        <w:rPr>
          <w:b/>
          <w:sz w:val="28"/>
          <w:szCs w:val="28"/>
        </w:rPr>
      </w:pPr>
      <w:r w:rsidRPr="006405CC">
        <w:rPr>
          <w:b/>
          <w:sz w:val="28"/>
          <w:szCs w:val="28"/>
        </w:rPr>
        <w:t>202</w:t>
      </w:r>
      <w:r w:rsidR="0069731F">
        <w:rPr>
          <w:b/>
          <w:sz w:val="28"/>
          <w:szCs w:val="28"/>
        </w:rPr>
        <w:t>3</w:t>
      </w:r>
      <w:r w:rsidR="00320AE0" w:rsidRPr="006405CC">
        <w:rPr>
          <w:b/>
          <w:sz w:val="28"/>
          <w:szCs w:val="28"/>
        </w:rPr>
        <w:t xml:space="preserve"> г.</w:t>
      </w:r>
      <w:r w:rsidR="00320AE0" w:rsidRPr="006405CC">
        <w:rPr>
          <w:b/>
          <w:sz w:val="28"/>
          <w:szCs w:val="28"/>
        </w:rPr>
        <w:br w:type="page"/>
      </w:r>
    </w:p>
    <w:p w14:paraId="49088C8D" w14:textId="77777777" w:rsidR="0069731F" w:rsidRPr="00BB65BF" w:rsidRDefault="0069731F" w:rsidP="0069731F">
      <w:pPr>
        <w:pStyle w:val="a0"/>
        <w:ind w:firstLine="0"/>
        <w:jc w:val="center"/>
        <w:rPr>
          <w:b/>
          <w:bCs/>
          <w:sz w:val="36"/>
          <w:szCs w:val="36"/>
          <w:lang w:val="ru-RU"/>
        </w:rPr>
      </w:pPr>
      <w:r w:rsidRPr="00BB65BF">
        <w:rPr>
          <w:b/>
          <w:bCs/>
          <w:sz w:val="36"/>
          <w:szCs w:val="36"/>
          <w:lang w:val="ru-RU"/>
        </w:rPr>
        <w:lastRenderedPageBreak/>
        <w:t xml:space="preserve">Индивидуальный предприниматель </w:t>
      </w:r>
      <w:proofErr w:type="spellStart"/>
      <w:r w:rsidRPr="00BB65BF">
        <w:rPr>
          <w:b/>
          <w:bCs/>
          <w:sz w:val="36"/>
          <w:szCs w:val="36"/>
          <w:lang w:val="ru-RU"/>
        </w:rPr>
        <w:t>Пузака</w:t>
      </w:r>
      <w:proofErr w:type="spellEnd"/>
      <w:r w:rsidRPr="00BB65BF">
        <w:rPr>
          <w:b/>
          <w:bCs/>
          <w:sz w:val="36"/>
          <w:szCs w:val="36"/>
          <w:lang w:val="ru-RU"/>
        </w:rPr>
        <w:t xml:space="preserve"> В.Н.</w:t>
      </w:r>
    </w:p>
    <w:p w14:paraId="5290CB66" w14:textId="77777777" w:rsidR="000A677C" w:rsidRPr="006405CC" w:rsidRDefault="000A677C" w:rsidP="000A677C">
      <w:pPr>
        <w:jc w:val="center"/>
      </w:pPr>
    </w:p>
    <w:p w14:paraId="17D7EA5D" w14:textId="77777777" w:rsidR="000A677C" w:rsidRPr="006405CC" w:rsidRDefault="000A677C" w:rsidP="000A677C">
      <w:pPr>
        <w:jc w:val="center"/>
      </w:pPr>
    </w:p>
    <w:p w14:paraId="5146B140" w14:textId="77777777" w:rsidR="000A677C" w:rsidRPr="006405CC" w:rsidRDefault="000A677C" w:rsidP="000A677C">
      <w:pPr>
        <w:jc w:val="center"/>
      </w:pPr>
    </w:p>
    <w:p w14:paraId="200AB852" w14:textId="77777777" w:rsidR="000A677C" w:rsidRPr="006405CC" w:rsidRDefault="000A677C" w:rsidP="000A677C">
      <w:pPr>
        <w:jc w:val="center"/>
      </w:pPr>
    </w:p>
    <w:p w14:paraId="0795EE5B" w14:textId="77777777" w:rsidR="000A677C" w:rsidRPr="006405CC" w:rsidRDefault="000A677C" w:rsidP="000A677C">
      <w:pPr>
        <w:jc w:val="center"/>
      </w:pPr>
    </w:p>
    <w:p w14:paraId="1DE5CA70" w14:textId="77777777" w:rsidR="000A677C" w:rsidRPr="006405CC" w:rsidRDefault="000A677C" w:rsidP="000A677C">
      <w:pPr>
        <w:jc w:val="center"/>
      </w:pPr>
    </w:p>
    <w:tbl>
      <w:tblPr>
        <w:tblW w:w="10051" w:type="dxa"/>
        <w:tblInd w:w="-252" w:type="dxa"/>
        <w:tblLook w:val="04A0" w:firstRow="1" w:lastRow="0" w:firstColumn="1" w:lastColumn="0" w:noHBand="0" w:noVBand="1"/>
      </w:tblPr>
      <w:tblGrid>
        <w:gridCol w:w="5778"/>
        <w:gridCol w:w="4273"/>
      </w:tblGrid>
      <w:tr w:rsidR="00800431" w:rsidRPr="001002C2" w14:paraId="4B2CE494" w14:textId="77777777" w:rsidTr="0002586C">
        <w:tc>
          <w:tcPr>
            <w:tcW w:w="5778" w:type="dxa"/>
          </w:tcPr>
          <w:p w14:paraId="48A614F2" w14:textId="77777777" w:rsidR="00762075" w:rsidRDefault="00762075" w:rsidP="00762075">
            <w:pPr>
              <w:ind w:left="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 администрация Здвинского сельсовета</w:t>
            </w:r>
          </w:p>
          <w:p w14:paraId="0447F1FD" w14:textId="267E71F1" w:rsidR="00800431" w:rsidRPr="001002C2" w:rsidRDefault="00762075" w:rsidP="00762075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 Здвинского района Новосибирской области</w:t>
            </w:r>
          </w:p>
        </w:tc>
        <w:tc>
          <w:tcPr>
            <w:tcW w:w="4273" w:type="dxa"/>
          </w:tcPr>
          <w:p w14:paraId="571B376C" w14:textId="77777777" w:rsidR="00800431" w:rsidRPr="001002C2" w:rsidRDefault="00800431" w:rsidP="0002586C">
            <w:pPr>
              <w:ind w:left="595" w:right="-80"/>
              <w:rPr>
                <w:sz w:val="20"/>
                <w:szCs w:val="20"/>
              </w:rPr>
            </w:pPr>
            <w:r w:rsidRPr="001002C2">
              <w:rPr>
                <w:sz w:val="20"/>
                <w:szCs w:val="20"/>
              </w:rPr>
              <w:t>Муниципальный контракт</w:t>
            </w:r>
          </w:p>
          <w:p w14:paraId="4A2A1322" w14:textId="4C03A91B" w:rsidR="00800431" w:rsidRPr="001002C2" w:rsidRDefault="003703CE" w:rsidP="0002586C">
            <w:pPr>
              <w:ind w:left="595" w:right="-80"/>
              <w:rPr>
                <w:sz w:val="20"/>
                <w:szCs w:val="20"/>
                <w:highlight w:val="yellow"/>
              </w:rPr>
            </w:pPr>
            <w:r w:rsidRPr="003703CE">
              <w:rPr>
                <w:sz w:val="20"/>
                <w:szCs w:val="20"/>
              </w:rPr>
              <w:t>№ 12 от 30 августа 2023 года</w:t>
            </w:r>
          </w:p>
        </w:tc>
      </w:tr>
    </w:tbl>
    <w:p w14:paraId="58A32E88" w14:textId="77777777" w:rsidR="000474E4" w:rsidRPr="006405CC" w:rsidRDefault="000474E4" w:rsidP="000474E4">
      <w:pPr>
        <w:jc w:val="center"/>
      </w:pPr>
    </w:p>
    <w:p w14:paraId="4FA696E4" w14:textId="77777777" w:rsidR="002A3784" w:rsidRPr="006405CC" w:rsidRDefault="002A3784" w:rsidP="002A3784">
      <w:pPr>
        <w:jc w:val="center"/>
      </w:pPr>
    </w:p>
    <w:p w14:paraId="66C9E6E0" w14:textId="77777777" w:rsidR="002A3784" w:rsidRPr="006405CC" w:rsidRDefault="002A3784" w:rsidP="002A3784">
      <w:pPr>
        <w:jc w:val="center"/>
      </w:pPr>
    </w:p>
    <w:p w14:paraId="6AAB1BFA" w14:textId="77777777" w:rsidR="002A3784" w:rsidRPr="006405CC" w:rsidRDefault="002A3784" w:rsidP="002A3784">
      <w:pPr>
        <w:jc w:val="center"/>
      </w:pPr>
    </w:p>
    <w:p w14:paraId="415D48A5" w14:textId="77777777" w:rsidR="002A3784" w:rsidRPr="006405CC" w:rsidRDefault="002A3784" w:rsidP="002A3784">
      <w:pPr>
        <w:jc w:val="center"/>
        <w:rPr>
          <w:b/>
          <w:sz w:val="36"/>
          <w:szCs w:val="36"/>
        </w:rPr>
      </w:pPr>
    </w:p>
    <w:p w14:paraId="4778A02F" w14:textId="420B69B1" w:rsidR="00800431" w:rsidRPr="001002C2" w:rsidRDefault="00E512C6" w:rsidP="00800431">
      <w:pPr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ЗДВИНСКИЙ</w:t>
      </w:r>
      <w:r w:rsidR="00800431" w:rsidRPr="001002C2">
        <w:rPr>
          <w:b/>
          <w:sz w:val="32"/>
          <w:szCs w:val="36"/>
        </w:rPr>
        <w:t xml:space="preserve"> СЕЛЬСОВЕТ</w:t>
      </w:r>
    </w:p>
    <w:p w14:paraId="79A61445" w14:textId="77777777" w:rsidR="00800431" w:rsidRPr="001002C2" w:rsidRDefault="00800431" w:rsidP="00800431">
      <w:pPr>
        <w:jc w:val="center"/>
        <w:rPr>
          <w:b/>
          <w:sz w:val="36"/>
          <w:szCs w:val="36"/>
        </w:rPr>
      </w:pPr>
    </w:p>
    <w:p w14:paraId="73649C2A" w14:textId="77777777" w:rsidR="00800431" w:rsidRPr="001002C2" w:rsidRDefault="00800431" w:rsidP="00800431">
      <w:pPr>
        <w:jc w:val="center"/>
        <w:rPr>
          <w:b/>
          <w:sz w:val="28"/>
          <w:szCs w:val="28"/>
        </w:rPr>
      </w:pPr>
      <w:r w:rsidRPr="001002C2">
        <w:rPr>
          <w:b/>
          <w:sz w:val="28"/>
          <w:szCs w:val="28"/>
        </w:rPr>
        <w:t>ЗДВИНСКОГО МУНИЦИПАЛЬНОГО РАЙОНА</w:t>
      </w:r>
    </w:p>
    <w:p w14:paraId="75C7F642" w14:textId="77777777" w:rsidR="00800431" w:rsidRPr="001002C2" w:rsidRDefault="00800431" w:rsidP="00800431">
      <w:pPr>
        <w:jc w:val="center"/>
        <w:rPr>
          <w:b/>
          <w:sz w:val="28"/>
          <w:szCs w:val="28"/>
        </w:rPr>
      </w:pPr>
      <w:r w:rsidRPr="001002C2">
        <w:rPr>
          <w:b/>
          <w:sz w:val="28"/>
          <w:szCs w:val="28"/>
        </w:rPr>
        <w:t>НОВОСИБИРСКОЙ ОБЛАСТИ</w:t>
      </w:r>
    </w:p>
    <w:p w14:paraId="405EB1AA" w14:textId="77777777" w:rsidR="00741F8A" w:rsidRPr="006405CC" w:rsidRDefault="00741F8A" w:rsidP="00741F8A">
      <w:pPr>
        <w:jc w:val="center"/>
        <w:rPr>
          <w:b/>
          <w:sz w:val="28"/>
          <w:szCs w:val="28"/>
        </w:rPr>
      </w:pPr>
    </w:p>
    <w:p w14:paraId="0BD2A180" w14:textId="77777777" w:rsidR="00741F8A" w:rsidRPr="006405CC" w:rsidRDefault="00741F8A" w:rsidP="00741F8A">
      <w:pPr>
        <w:jc w:val="center"/>
        <w:rPr>
          <w:b/>
          <w:sz w:val="28"/>
          <w:szCs w:val="28"/>
        </w:rPr>
      </w:pPr>
    </w:p>
    <w:p w14:paraId="2A8A5DB4" w14:textId="77777777" w:rsidR="00741F8A" w:rsidRPr="006405CC" w:rsidRDefault="00741F8A" w:rsidP="00741F8A">
      <w:pPr>
        <w:jc w:val="center"/>
        <w:rPr>
          <w:b/>
          <w:sz w:val="28"/>
          <w:szCs w:val="28"/>
        </w:rPr>
      </w:pPr>
      <w:r w:rsidRPr="006405CC">
        <w:rPr>
          <w:b/>
          <w:sz w:val="28"/>
          <w:szCs w:val="28"/>
        </w:rPr>
        <w:t>ГЕНЕРАЛЬНЫЙ ПЛАН</w:t>
      </w:r>
    </w:p>
    <w:p w14:paraId="59170FCE" w14:textId="77777777" w:rsidR="000A677C" w:rsidRPr="006405CC" w:rsidRDefault="000A677C" w:rsidP="000A677C">
      <w:pPr>
        <w:jc w:val="center"/>
        <w:rPr>
          <w:b/>
          <w:sz w:val="28"/>
          <w:szCs w:val="28"/>
        </w:rPr>
      </w:pPr>
    </w:p>
    <w:p w14:paraId="64C62C92" w14:textId="77777777" w:rsidR="000A677C" w:rsidRPr="006405CC" w:rsidRDefault="000A677C" w:rsidP="000A677C">
      <w:pPr>
        <w:jc w:val="center"/>
        <w:rPr>
          <w:b/>
          <w:sz w:val="28"/>
          <w:szCs w:val="28"/>
        </w:rPr>
      </w:pPr>
    </w:p>
    <w:p w14:paraId="5F7E4750" w14:textId="77777777" w:rsidR="00FA3020" w:rsidRPr="006405CC" w:rsidRDefault="00FA3020" w:rsidP="00FA3020">
      <w:pPr>
        <w:jc w:val="center"/>
        <w:rPr>
          <w:sz w:val="28"/>
          <w:szCs w:val="28"/>
        </w:rPr>
      </w:pPr>
      <w:r w:rsidRPr="006405CC">
        <w:rPr>
          <w:sz w:val="28"/>
          <w:szCs w:val="28"/>
        </w:rPr>
        <w:t>ТОМ 1</w:t>
      </w:r>
    </w:p>
    <w:p w14:paraId="0A82BE3A" w14:textId="77777777" w:rsidR="00FA3020" w:rsidRPr="006405CC" w:rsidRDefault="00FA3020" w:rsidP="00FA3020">
      <w:pPr>
        <w:jc w:val="center"/>
      </w:pPr>
      <w:r w:rsidRPr="006405CC">
        <w:rPr>
          <w:sz w:val="28"/>
          <w:szCs w:val="28"/>
        </w:rPr>
        <w:t>ПОЛОЖЕНИЕ О ТЕРРИТОРИАЛЬНОМ ПЛАНИРОВАНИИ</w:t>
      </w:r>
    </w:p>
    <w:p w14:paraId="63560069" w14:textId="77777777" w:rsidR="000A677C" w:rsidRPr="006405CC" w:rsidRDefault="000A677C" w:rsidP="000A677C">
      <w:pPr>
        <w:jc w:val="center"/>
        <w:rPr>
          <w:b/>
        </w:rPr>
      </w:pPr>
    </w:p>
    <w:p w14:paraId="755AAA5C" w14:textId="77777777" w:rsidR="000A677C" w:rsidRPr="006405CC" w:rsidRDefault="000A677C" w:rsidP="000A677C">
      <w:pPr>
        <w:jc w:val="center"/>
        <w:rPr>
          <w:b/>
        </w:rPr>
      </w:pPr>
    </w:p>
    <w:p w14:paraId="3246930B" w14:textId="77777777" w:rsidR="000A677C" w:rsidRPr="006405CC" w:rsidRDefault="000A677C" w:rsidP="000A677C">
      <w:pPr>
        <w:jc w:val="center"/>
      </w:pPr>
    </w:p>
    <w:p w14:paraId="29496967" w14:textId="068DA808" w:rsidR="000A677C" w:rsidRDefault="000A677C" w:rsidP="000A677C">
      <w:pPr>
        <w:jc w:val="center"/>
      </w:pPr>
    </w:p>
    <w:p w14:paraId="0373DC1A" w14:textId="0ECF96D5" w:rsidR="0069731F" w:rsidRDefault="0069731F" w:rsidP="000A677C">
      <w:pPr>
        <w:jc w:val="center"/>
      </w:pPr>
    </w:p>
    <w:p w14:paraId="4CDA247F" w14:textId="67B70209" w:rsidR="0069731F" w:rsidRDefault="0069731F" w:rsidP="000A677C">
      <w:pPr>
        <w:jc w:val="center"/>
      </w:pPr>
    </w:p>
    <w:p w14:paraId="72D614AB" w14:textId="19E3D890" w:rsidR="0069731F" w:rsidRDefault="0069731F" w:rsidP="000A677C">
      <w:pPr>
        <w:jc w:val="center"/>
      </w:pPr>
    </w:p>
    <w:p w14:paraId="54F7CA47" w14:textId="4117E7F3" w:rsidR="0069731F" w:rsidRDefault="0069731F" w:rsidP="000A677C">
      <w:pPr>
        <w:jc w:val="center"/>
      </w:pPr>
    </w:p>
    <w:p w14:paraId="4D2A2D2B" w14:textId="6613A6EE" w:rsidR="0069731F" w:rsidRDefault="0069731F" w:rsidP="000A677C">
      <w:pPr>
        <w:jc w:val="center"/>
      </w:pPr>
    </w:p>
    <w:p w14:paraId="1AF7F046" w14:textId="34C971EA" w:rsidR="0069731F" w:rsidRDefault="0069731F" w:rsidP="000A677C">
      <w:pPr>
        <w:jc w:val="center"/>
      </w:pPr>
    </w:p>
    <w:p w14:paraId="2F23F899" w14:textId="1204D037" w:rsidR="0069731F" w:rsidRDefault="0069731F" w:rsidP="000A677C">
      <w:pPr>
        <w:jc w:val="center"/>
      </w:pPr>
    </w:p>
    <w:p w14:paraId="5DB47E28" w14:textId="7058BCDD" w:rsidR="0069731F" w:rsidRDefault="0069731F" w:rsidP="000A677C">
      <w:pPr>
        <w:jc w:val="center"/>
      </w:pPr>
    </w:p>
    <w:p w14:paraId="17525F8D" w14:textId="4E28620A" w:rsidR="0069731F" w:rsidRDefault="0069731F" w:rsidP="000A677C">
      <w:pPr>
        <w:jc w:val="center"/>
      </w:pPr>
    </w:p>
    <w:p w14:paraId="7E45EDD9" w14:textId="5BC2A454" w:rsidR="0069731F" w:rsidRDefault="0069731F" w:rsidP="000A677C">
      <w:pPr>
        <w:jc w:val="center"/>
      </w:pPr>
    </w:p>
    <w:p w14:paraId="55270627" w14:textId="5523E5A0" w:rsidR="0069731F" w:rsidRDefault="0069731F" w:rsidP="000A677C">
      <w:pPr>
        <w:jc w:val="center"/>
      </w:pPr>
    </w:p>
    <w:p w14:paraId="5D2D14B3" w14:textId="257FEE3F" w:rsidR="0069731F" w:rsidRDefault="0069731F" w:rsidP="000A677C">
      <w:pPr>
        <w:jc w:val="center"/>
      </w:pPr>
    </w:p>
    <w:p w14:paraId="016568D8" w14:textId="77777777" w:rsidR="0069731F" w:rsidRPr="006405CC" w:rsidRDefault="0069731F" w:rsidP="000A677C">
      <w:pPr>
        <w:jc w:val="center"/>
      </w:pPr>
    </w:p>
    <w:p w14:paraId="005D4B92" w14:textId="77777777" w:rsidR="000A677C" w:rsidRPr="006405CC" w:rsidRDefault="000A677C" w:rsidP="000A677C">
      <w:pPr>
        <w:jc w:val="center"/>
      </w:pPr>
    </w:p>
    <w:p w14:paraId="1628C787" w14:textId="77777777" w:rsidR="000A677C" w:rsidRPr="006405CC" w:rsidRDefault="000A677C" w:rsidP="000A677C">
      <w:pPr>
        <w:jc w:val="center"/>
      </w:pPr>
    </w:p>
    <w:p w14:paraId="4D9FCCD8" w14:textId="77777777" w:rsidR="00EE0D5D" w:rsidRPr="006405CC" w:rsidRDefault="00EE0D5D" w:rsidP="000A677C">
      <w:pPr>
        <w:jc w:val="center"/>
      </w:pPr>
    </w:p>
    <w:p w14:paraId="357B5552" w14:textId="77777777" w:rsidR="000A677C" w:rsidRPr="006405CC" w:rsidRDefault="000A677C" w:rsidP="000A677C">
      <w:pPr>
        <w:jc w:val="center"/>
      </w:pPr>
    </w:p>
    <w:p w14:paraId="5784F360" w14:textId="77777777" w:rsidR="000A677C" w:rsidRPr="006405CC" w:rsidRDefault="000A677C" w:rsidP="000A677C">
      <w:pPr>
        <w:jc w:val="center"/>
      </w:pPr>
    </w:p>
    <w:p w14:paraId="22798BF5" w14:textId="77777777" w:rsidR="000A677C" w:rsidRPr="006405CC" w:rsidRDefault="000A677C" w:rsidP="000A677C">
      <w:pPr>
        <w:jc w:val="center"/>
      </w:pPr>
    </w:p>
    <w:p w14:paraId="2BFB06EE" w14:textId="3899D4CE" w:rsidR="000A677C" w:rsidRPr="006405CC" w:rsidRDefault="00042474" w:rsidP="000A677C">
      <w:pPr>
        <w:jc w:val="center"/>
        <w:rPr>
          <w:b/>
          <w:sz w:val="28"/>
          <w:szCs w:val="28"/>
        </w:rPr>
      </w:pPr>
      <w:r w:rsidRPr="006405CC">
        <w:rPr>
          <w:b/>
          <w:sz w:val="28"/>
          <w:szCs w:val="28"/>
        </w:rPr>
        <w:t>202</w:t>
      </w:r>
      <w:r w:rsidR="0069731F">
        <w:rPr>
          <w:b/>
          <w:sz w:val="28"/>
          <w:szCs w:val="28"/>
        </w:rPr>
        <w:t>3</w:t>
      </w:r>
      <w:r w:rsidR="000A677C" w:rsidRPr="006405CC">
        <w:rPr>
          <w:b/>
          <w:sz w:val="28"/>
          <w:szCs w:val="28"/>
        </w:rPr>
        <w:t xml:space="preserve"> г.</w:t>
      </w:r>
      <w:r w:rsidR="000A677C" w:rsidRPr="006405CC">
        <w:rPr>
          <w:b/>
          <w:sz w:val="28"/>
          <w:szCs w:val="28"/>
        </w:rPr>
        <w:br w:type="page"/>
      </w:r>
    </w:p>
    <w:p w14:paraId="58459287" w14:textId="77777777" w:rsidR="00002442" w:rsidRPr="006405CC" w:rsidRDefault="00002442" w:rsidP="000A677C">
      <w:pPr>
        <w:jc w:val="center"/>
        <w:outlineLvl w:val="0"/>
        <w:rPr>
          <w:b/>
        </w:rPr>
        <w:sectPr w:rsidR="00002442" w:rsidRPr="006405CC" w:rsidSect="005A184A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6405CC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6405CC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6405CC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0F634E14" w14:textId="77B91FEF" w:rsidR="00AC5125" w:rsidRPr="00800431" w:rsidRDefault="00217203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eastAsia="ru-RU"/>
        </w:rPr>
      </w:pPr>
      <w:r w:rsidRPr="006405CC">
        <w:rPr>
          <w:noProof/>
          <w:szCs w:val="24"/>
        </w:rPr>
        <w:fldChar w:fldCharType="begin"/>
      </w:r>
      <w:r w:rsidR="00811C13" w:rsidRPr="006405CC">
        <w:rPr>
          <w:noProof/>
          <w:szCs w:val="24"/>
        </w:rPr>
        <w:instrText xml:space="preserve"> TOC \o "3-3" \h \z \u \t "Заголовок 1;1;Заголовок 2;2" </w:instrText>
      </w:r>
      <w:r w:rsidRPr="006405CC">
        <w:rPr>
          <w:noProof/>
          <w:szCs w:val="24"/>
        </w:rPr>
        <w:fldChar w:fldCharType="separate"/>
      </w:r>
      <w:hyperlink w:anchor="_Toc64554580" w:history="1">
        <w:r w:rsidR="00AC5125" w:rsidRPr="00800431">
          <w:rPr>
            <w:rStyle w:val="a5"/>
            <w:rFonts w:eastAsia="Times New Roman"/>
            <w:b w:val="0"/>
            <w:bCs w:val="0"/>
            <w:noProof/>
            <w:sz w:val="28"/>
            <w:szCs w:val="28"/>
            <w:lang w:eastAsia="ar-SA" w:bidi="en-US"/>
          </w:rPr>
          <w:t>1.</w:t>
        </w:r>
        <w:r w:rsidR="00AC5125" w:rsidRPr="00800431">
          <w:rPr>
            <w:rFonts w:asciiTheme="minorHAnsi" w:eastAsiaTheme="minorEastAsia" w:hAnsiTheme="minorHAnsi" w:cstheme="minorBidi"/>
            <w:b w:val="0"/>
            <w:bCs w:val="0"/>
            <w:noProof/>
            <w:sz w:val="28"/>
            <w:szCs w:val="28"/>
            <w:lang w:eastAsia="ru-RU"/>
          </w:rPr>
          <w:tab/>
        </w:r>
        <w:r w:rsidR="00AC5125" w:rsidRPr="00800431">
          <w:rPr>
            <w:rStyle w:val="a5"/>
            <w:b w:val="0"/>
            <w:bCs w:val="0"/>
            <w:noProof/>
            <w:sz w:val="28"/>
            <w:szCs w:val="28"/>
          </w:rPr>
          <w:t xml:space="preserve">Сведения </w:t>
        </w:r>
        <w:r w:rsidR="00AC5125" w:rsidRPr="00800431">
          <w:rPr>
            <w:rStyle w:val="a5"/>
            <w:rFonts w:eastAsia="Times New Roman"/>
            <w:b w:val="0"/>
            <w:bCs w:val="0"/>
            <w:noProof/>
            <w:sz w:val="28"/>
            <w:szCs w:val="28"/>
            <w:lang w:eastAsia="ar-SA" w:bidi="en-US"/>
          </w:rPr>
          <w:t>о видах, назначении и наименованиях планируемых для размещения объектов местного значения поселения</w:t>
        </w:r>
        <w:r w:rsidR="00AC5125" w:rsidRPr="00800431">
          <w:rPr>
            <w:b w:val="0"/>
            <w:bCs w:val="0"/>
            <w:noProof/>
            <w:webHidden/>
            <w:sz w:val="28"/>
            <w:szCs w:val="28"/>
          </w:rPr>
          <w:tab/>
        </w:r>
        <w:r w:rsidR="00AC5125" w:rsidRPr="00800431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AC5125" w:rsidRPr="00800431">
          <w:rPr>
            <w:b w:val="0"/>
            <w:bCs w:val="0"/>
            <w:noProof/>
            <w:webHidden/>
            <w:sz w:val="28"/>
            <w:szCs w:val="28"/>
          </w:rPr>
          <w:instrText xml:space="preserve"> PAGEREF _Toc64554580 \h </w:instrText>
        </w:r>
        <w:r w:rsidR="00AC5125" w:rsidRPr="00800431">
          <w:rPr>
            <w:b w:val="0"/>
            <w:bCs w:val="0"/>
            <w:noProof/>
            <w:webHidden/>
            <w:sz w:val="28"/>
            <w:szCs w:val="28"/>
          </w:rPr>
        </w:r>
        <w:r w:rsidR="00AC5125" w:rsidRPr="00800431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79000C">
          <w:rPr>
            <w:b w:val="0"/>
            <w:bCs w:val="0"/>
            <w:noProof/>
            <w:webHidden/>
            <w:sz w:val="28"/>
            <w:szCs w:val="28"/>
          </w:rPr>
          <w:t>4</w:t>
        </w:r>
        <w:r w:rsidR="00AC5125" w:rsidRPr="00800431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14:paraId="6FB718EC" w14:textId="4922F8DB" w:rsidR="00AC5125" w:rsidRPr="00800431" w:rsidRDefault="004350A7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  <w:lang w:eastAsia="ru-RU"/>
        </w:rPr>
      </w:pPr>
      <w:hyperlink w:anchor="_Toc64554581" w:history="1">
        <w:r w:rsidR="00AC5125" w:rsidRPr="00800431">
          <w:rPr>
            <w:rStyle w:val="a5"/>
            <w:rFonts w:eastAsia="Times New Roman"/>
            <w:b w:val="0"/>
            <w:bCs w:val="0"/>
            <w:noProof/>
            <w:sz w:val="28"/>
            <w:szCs w:val="28"/>
            <w:lang w:eastAsia="ar-SA" w:bidi="en-US"/>
          </w:rPr>
          <w:t>2.</w:t>
        </w:r>
        <w:r w:rsidR="00AC5125" w:rsidRPr="00800431">
          <w:rPr>
            <w:rFonts w:asciiTheme="minorHAnsi" w:eastAsiaTheme="minorEastAsia" w:hAnsiTheme="minorHAnsi" w:cstheme="minorBidi"/>
            <w:b w:val="0"/>
            <w:bCs w:val="0"/>
            <w:noProof/>
            <w:sz w:val="28"/>
            <w:szCs w:val="28"/>
            <w:lang w:eastAsia="ru-RU"/>
          </w:rPr>
          <w:tab/>
        </w:r>
        <w:r w:rsidR="00AC5125" w:rsidRPr="00800431">
          <w:rPr>
            <w:rStyle w:val="a5"/>
            <w:rFonts w:eastAsia="Times New Roman"/>
            <w:b w:val="0"/>
            <w:bCs w:val="0"/>
            <w:noProof/>
            <w:sz w:val="28"/>
            <w:szCs w:val="28"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AC5125" w:rsidRPr="00800431">
          <w:rPr>
            <w:b w:val="0"/>
            <w:bCs w:val="0"/>
            <w:noProof/>
            <w:webHidden/>
            <w:sz w:val="28"/>
            <w:szCs w:val="28"/>
          </w:rPr>
          <w:tab/>
        </w:r>
        <w:r w:rsidR="00AC5125" w:rsidRPr="00800431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AC5125" w:rsidRPr="00800431">
          <w:rPr>
            <w:b w:val="0"/>
            <w:bCs w:val="0"/>
            <w:noProof/>
            <w:webHidden/>
            <w:sz w:val="28"/>
            <w:szCs w:val="28"/>
          </w:rPr>
          <w:instrText xml:space="preserve"> PAGEREF _Toc64554581 \h </w:instrText>
        </w:r>
        <w:r w:rsidR="00AC5125" w:rsidRPr="00800431">
          <w:rPr>
            <w:b w:val="0"/>
            <w:bCs w:val="0"/>
            <w:noProof/>
            <w:webHidden/>
            <w:sz w:val="28"/>
            <w:szCs w:val="28"/>
          </w:rPr>
        </w:r>
        <w:r w:rsidR="00AC5125" w:rsidRPr="00800431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79000C">
          <w:rPr>
            <w:b w:val="0"/>
            <w:bCs w:val="0"/>
            <w:noProof/>
            <w:webHidden/>
            <w:sz w:val="28"/>
            <w:szCs w:val="28"/>
          </w:rPr>
          <w:t>5</w:t>
        </w:r>
        <w:r w:rsidR="00AC5125" w:rsidRPr="00800431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14:paraId="5EE9EF3C" w14:textId="5E4416C2" w:rsidR="002D3FC6" w:rsidRPr="006405CC" w:rsidRDefault="00217203" w:rsidP="00AB2BDA">
      <w:pPr>
        <w:pStyle w:val="11"/>
        <w:rPr>
          <w:rFonts w:eastAsiaTheme="majorEastAsia"/>
          <w:b w:val="0"/>
          <w:bCs w:val="0"/>
          <w:caps/>
        </w:rPr>
      </w:pPr>
      <w:r w:rsidRPr="006405CC">
        <w:rPr>
          <w:noProof/>
        </w:rPr>
        <w:fldChar w:fldCharType="end"/>
      </w:r>
      <w:bookmarkStart w:id="3" w:name="_Toc370201470"/>
      <w:r w:rsidR="002D3FC6" w:rsidRPr="006405CC">
        <w:br w:type="page"/>
      </w:r>
    </w:p>
    <w:p w14:paraId="14AA3343" w14:textId="77777777" w:rsidR="00A11D24" w:rsidRPr="006405CC" w:rsidRDefault="00A11D24" w:rsidP="006531F9">
      <w:pPr>
        <w:pStyle w:val="1"/>
        <w:numPr>
          <w:ilvl w:val="0"/>
          <w:numId w:val="1"/>
        </w:numPr>
        <w:spacing w:before="240"/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4" w:name="_Toc64554580"/>
      <w:bookmarkStart w:id="5" w:name="_Toc312530877"/>
      <w:bookmarkStart w:id="6" w:name="_Toc370201475"/>
      <w:bookmarkEnd w:id="0"/>
      <w:bookmarkEnd w:id="1"/>
      <w:bookmarkEnd w:id="2"/>
      <w:bookmarkEnd w:id="3"/>
      <w:r w:rsidRPr="006405CC">
        <w:rPr>
          <w:sz w:val="28"/>
        </w:rPr>
        <w:lastRenderedPageBreak/>
        <w:t xml:space="preserve">Сведения </w:t>
      </w:r>
      <w:r w:rsidRPr="006405CC">
        <w:rPr>
          <w:rFonts w:eastAsia="Times New Roman" w:cs="Times New Roman"/>
          <w:sz w:val="28"/>
          <w:lang w:eastAsia="ar-SA" w:bidi="en-US"/>
        </w:rPr>
        <w:t>о видах, назначении и наименованиях планируемых для размещения объектов местного значения поселения</w:t>
      </w:r>
      <w:bookmarkEnd w:id="4"/>
    </w:p>
    <w:tbl>
      <w:tblPr>
        <w:tblStyle w:val="ad"/>
        <w:tblW w:w="5000" w:type="pct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"/>
        <w:gridCol w:w="1062"/>
        <w:gridCol w:w="990"/>
        <w:gridCol w:w="1279"/>
        <w:gridCol w:w="2126"/>
        <w:gridCol w:w="3119"/>
        <w:gridCol w:w="1133"/>
        <w:gridCol w:w="1133"/>
        <w:gridCol w:w="993"/>
        <w:gridCol w:w="1559"/>
        <w:gridCol w:w="1130"/>
      </w:tblGrid>
      <w:tr w:rsidR="002307E8" w:rsidRPr="006405CC" w14:paraId="2909E8F5" w14:textId="77777777" w:rsidTr="002307E8">
        <w:trPr>
          <w:cantSplit/>
          <w:tblHeader/>
          <w:jc w:val="center"/>
        </w:trPr>
        <w:tc>
          <w:tcPr>
            <w:tcW w:w="5000" w:type="pct"/>
            <w:gridSpan w:val="11"/>
          </w:tcPr>
          <w:p w14:paraId="367E7731" w14:textId="0D0BEDB8" w:rsidR="002307E8" w:rsidRPr="008465BB" w:rsidRDefault="002307E8" w:rsidP="003F7E1F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6405CC">
              <w:rPr>
                <w:b/>
                <w:sz w:val="28"/>
                <w:lang w:val="ru-RU"/>
              </w:rPr>
              <w:t>Таблица 1.1</w:t>
            </w:r>
            <w:r>
              <w:rPr>
                <w:b/>
                <w:sz w:val="28"/>
                <w:lang w:val="ru-RU"/>
              </w:rPr>
              <w:t xml:space="preserve"> </w:t>
            </w:r>
            <w:r w:rsidRPr="002307E8">
              <w:rPr>
                <w:b/>
                <w:sz w:val="28"/>
                <w:lang w:val="ru-RU"/>
              </w:rPr>
              <w:t>Сведения о планируемых для размещения на территории поселения объектах местного значения поселения</w:t>
            </w:r>
          </w:p>
        </w:tc>
      </w:tr>
      <w:tr w:rsidR="002307E8" w:rsidRPr="006405CC" w14:paraId="58B54667" w14:textId="77777777" w:rsidTr="00341943">
        <w:trPr>
          <w:cantSplit/>
          <w:tblHeader/>
          <w:jc w:val="center"/>
        </w:trPr>
        <w:tc>
          <w:tcPr>
            <w:tcW w:w="129" w:type="pct"/>
          </w:tcPr>
          <w:p w14:paraId="7A3C6EDE" w14:textId="143B64FC" w:rsidR="002307E8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№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B7627BE" w14:textId="459DCDA5" w:rsidR="002307E8" w:rsidRPr="008465BB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465BB">
              <w:rPr>
                <w:b/>
                <w:sz w:val="20"/>
                <w:szCs w:val="20"/>
                <w:lang w:val="ru-RU"/>
              </w:rPr>
              <w:t>Код объекта</w:t>
            </w:r>
          </w:p>
        </w:tc>
        <w:tc>
          <w:tcPr>
            <w:tcW w:w="332" w:type="pct"/>
          </w:tcPr>
          <w:p w14:paraId="51E71253" w14:textId="77777777" w:rsidR="002307E8" w:rsidRPr="008465BB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  <w:p w14:paraId="28B6DCC2" w14:textId="77777777" w:rsidR="002307E8" w:rsidRPr="008465BB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  <w:p w14:paraId="0A3FD9D1" w14:textId="77777777" w:rsidR="002307E8" w:rsidRPr="008465BB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  <w:p w14:paraId="7EDF8FD7" w14:textId="4E93EA83" w:rsidR="002307E8" w:rsidRPr="008465BB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465BB">
              <w:rPr>
                <w:b/>
                <w:sz w:val="20"/>
                <w:szCs w:val="20"/>
                <w:lang w:val="ru-RU"/>
              </w:rPr>
              <w:t>Назначение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19E39FE" w14:textId="1B98774A" w:rsidR="002307E8" w:rsidRPr="008465BB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465BB">
              <w:rPr>
                <w:b/>
                <w:sz w:val="20"/>
                <w:szCs w:val="20"/>
                <w:lang w:val="ru-RU"/>
              </w:rPr>
              <w:t>Вид объекта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0E23AE1A" w14:textId="4325013D" w:rsidR="002307E8" w:rsidRPr="008465BB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465BB">
              <w:rPr>
                <w:b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09DAD358" w14:textId="7DAD5334" w:rsidR="002307E8" w:rsidRPr="008465BB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465BB">
              <w:rPr>
                <w:b/>
                <w:sz w:val="20"/>
                <w:szCs w:val="20"/>
                <w:lang w:val="ru-RU"/>
              </w:rPr>
              <w:t>Основные характеристики объекта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2AEA9DC7" w14:textId="7D5DEE1E" w:rsidR="002307E8" w:rsidRPr="008465BB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465BB">
              <w:rPr>
                <w:b/>
                <w:sz w:val="20"/>
                <w:szCs w:val="20"/>
                <w:lang w:val="ru-RU"/>
              </w:rPr>
              <w:t>Местоположение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05B3A7B9" w14:textId="1784FB66" w:rsidR="002307E8" w:rsidRPr="008465BB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465BB">
              <w:rPr>
                <w:b/>
                <w:sz w:val="20"/>
                <w:szCs w:val="20"/>
                <w:lang w:val="ru-RU"/>
              </w:rPr>
              <w:t>Планируемые мероприятия по объекту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5836222C" w14:textId="63AD2D54" w:rsidR="002307E8" w:rsidRPr="008465BB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465BB">
              <w:rPr>
                <w:b/>
                <w:sz w:val="20"/>
                <w:szCs w:val="20"/>
                <w:lang w:val="ru-RU"/>
              </w:rPr>
              <w:t>Срок реализации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FC9D424" w14:textId="05B0CEFA" w:rsidR="002307E8" w:rsidRPr="008465BB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465BB">
              <w:rPr>
                <w:b/>
                <w:sz w:val="20"/>
                <w:szCs w:val="20"/>
                <w:lang w:val="ru-RU"/>
              </w:rPr>
              <w:t>Функциональная зона (для объектов, не являющихся линейными объектами)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CDC40F7" w14:textId="6B011007" w:rsidR="002307E8" w:rsidRPr="008465BB" w:rsidRDefault="002307E8" w:rsidP="002307E8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465BB">
              <w:rPr>
                <w:b/>
                <w:sz w:val="20"/>
                <w:szCs w:val="20"/>
                <w:lang w:val="ru-RU"/>
              </w:rPr>
              <w:t>Характеристика зон с особыми условиями использования территории</w:t>
            </w:r>
          </w:p>
        </w:tc>
      </w:tr>
      <w:tr w:rsidR="002307E8" w:rsidRPr="006405CC" w14:paraId="34E89612" w14:textId="77777777" w:rsidTr="00341943">
        <w:trPr>
          <w:cantSplit/>
          <w:jc w:val="center"/>
        </w:trPr>
        <w:tc>
          <w:tcPr>
            <w:tcW w:w="129" w:type="pct"/>
          </w:tcPr>
          <w:p w14:paraId="0651D34F" w14:textId="0FCC3524" w:rsidR="002307E8" w:rsidRPr="00E96580" w:rsidRDefault="00BE3EC1" w:rsidP="00230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B70D347" w14:textId="47864D57" w:rsidR="002307E8" w:rsidRPr="00F876F9" w:rsidRDefault="002307E8" w:rsidP="002307E8">
            <w:pPr>
              <w:jc w:val="center"/>
              <w:rPr>
                <w:sz w:val="22"/>
                <w:szCs w:val="22"/>
              </w:rPr>
            </w:pPr>
            <w:r w:rsidRPr="00E96580">
              <w:rPr>
                <w:sz w:val="22"/>
                <w:szCs w:val="22"/>
              </w:rPr>
              <w:t>602010302</w:t>
            </w:r>
          </w:p>
        </w:tc>
        <w:tc>
          <w:tcPr>
            <w:tcW w:w="332" w:type="pct"/>
          </w:tcPr>
          <w:p w14:paraId="09368111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6AFDE53E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0E291199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5D9E1F0B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7A480461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31BD635A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167492A5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296FC4CA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25E04523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65B19ECA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3FDBA632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1A4B4B27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66B5576C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382E5DC8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0FE43D8F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0957BEBA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169EB443" w14:textId="421A6314" w:rsidR="002307E8" w:rsidRPr="00E96580" w:rsidRDefault="002307E8" w:rsidP="00230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28.1.3.1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266181F" w14:textId="4105CD38" w:rsidR="002307E8" w:rsidRPr="00F876F9" w:rsidRDefault="002307E8" w:rsidP="002307E8">
            <w:pPr>
              <w:jc w:val="center"/>
              <w:rPr>
                <w:sz w:val="22"/>
                <w:szCs w:val="22"/>
              </w:rPr>
            </w:pPr>
            <w:r w:rsidRPr="00E96580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41B8221F" w14:textId="1518461C" w:rsidR="002307E8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6580">
              <w:rPr>
                <w:bCs/>
                <w:sz w:val="22"/>
                <w:szCs w:val="22"/>
              </w:rPr>
              <w:t>Строительство здания плавательного бассейна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396847E6" w14:textId="77777777" w:rsidR="002307E8" w:rsidRPr="00A31693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1693">
              <w:rPr>
                <w:sz w:val="20"/>
                <w:szCs w:val="20"/>
              </w:rPr>
              <w:t>размер зеркала воды 25х11 метров Пропускная способность здания бассейна:</w:t>
            </w:r>
          </w:p>
          <w:p w14:paraId="709B0B75" w14:textId="77777777" w:rsidR="002307E8" w:rsidRPr="00A31693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1693">
              <w:rPr>
                <w:sz w:val="20"/>
                <w:szCs w:val="20"/>
              </w:rPr>
              <w:t>- плавательный бассейн для взрослых - 30 чел / сеанс*, без мест для зрителей;</w:t>
            </w:r>
          </w:p>
          <w:p w14:paraId="0713890F" w14:textId="77777777" w:rsidR="002307E8" w:rsidRPr="00A31693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1693">
              <w:rPr>
                <w:sz w:val="20"/>
                <w:szCs w:val="20"/>
              </w:rPr>
              <w:t>- плавательный бассейн для детей (дошкольный возраст) - 16 чел / сеанс*;</w:t>
            </w:r>
          </w:p>
          <w:p w14:paraId="137DBA2D" w14:textId="77777777" w:rsidR="002307E8" w:rsidRPr="00A31693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1693">
              <w:rPr>
                <w:sz w:val="20"/>
                <w:szCs w:val="20"/>
              </w:rPr>
              <w:t>- зал для фитнеса - 18 чел / сеанс*;</w:t>
            </w:r>
          </w:p>
          <w:p w14:paraId="595C0CE3" w14:textId="77777777" w:rsidR="002307E8" w:rsidRPr="00A31693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1693">
              <w:rPr>
                <w:sz w:val="20"/>
                <w:szCs w:val="20"/>
              </w:rPr>
              <w:t xml:space="preserve">*Средняя продолжительность сеанса (занятия) для взрослых - от 1,5 до 2 часов, </w:t>
            </w:r>
          </w:p>
          <w:p w14:paraId="3B6757AD" w14:textId="77777777" w:rsidR="002307E8" w:rsidRPr="00A31693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1693">
              <w:rPr>
                <w:sz w:val="20"/>
                <w:szCs w:val="20"/>
              </w:rPr>
              <w:t>продолжительность занятия для детей - 45 минут.</w:t>
            </w:r>
          </w:p>
          <w:p w14:paraId="069B6151" w14:textId="77777777" w:rsidR="002307E8" w:rsidRPr="00A31693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1693">
              <w:rPr>
                <w:sz w:val="20"/>
                <w:szCs w:val="20"/>
              </w:rPr>
              <w:t>Единовременное пребывание (чел. с учётом персонала) - 79 чел.</w:t>
            </w:r>
          </w:p>
          <w:p w14:paraId="5001D654" w14:textId="11F10F42" w:rsidR="002307E8" w:rsidRPr="00C908E0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cyan"/>
              </w:rPr>
            </w:pPr>
            <w:r w:rsidRPr="00A31693">
              <w:rPr>
                <w:sz w:val="20"/>
                <w:szCs w:val="20"/>
              </w:rPr>
              <w:t>Списочное количество работников до 15 чел. - в наибольшую смену (Без учёта сторонних работников по договору).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718830E6" w14:textId="3BB243D4" w:rsidR="002307E8" w:rsidRPr="00823BF4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6580">
              <w:rPr>
                <w:sz w:val="22"/>
                <w:szCs w:val="22"/>
              </w:rPr>
              <w:t>с. Здвинск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10C8E656" w14:textId="5BFB6D05" w:rsidR="002307E8" w:rsidRPr="00823BF4" w:rsidRDefault="002307E8" w:rsidP="002307E8">
            <w:pPr>
              <w:jc w:val="center"/>
              <w:rPr>
                <w:sz w:val="22"/>
                <w:szCs w:val="22"/>
              </w:rPr>
            </w:pPr>
            <w:r w:rsidRPr="00E96580"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0639319C" w14:textId="6D925211" w:rsidR="002307E8" w:rsidRPr="00C908E0" w:rsidRDefault="002307E8" w:rsidP="002307E8">
            <w:pPr>
              <w:jc w:val="center"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B30E245" w14:textId="2EC5C13A" w:rsidR="002307E8" w:rsidRDefault="002307E8" w:rsidP="002307E8">
            <w:pPr>
              <w:jc w:val="center"/>
              <w:rPr>
                <w:sz w:val="22"/>
                <w:szCs w:val="22"/>
                <w:highlight w:val="cyan"/>
              </w:rPr>
            </w:pPr>
            <w:r w:rsidRPr="00E96580">
              <w:rPr>
                <w:sz w:val="22"/>
                <w:szCs w:val="22"/>
              </w:rPr>
              <w:t>Общественно-деловая зона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D655E89" w14:textId="31C6DC65" w:rsidR="002307E8" w:rsidRPr="00823BF4" w:rsidRDefault="002307E8" w:rsidP="002307E8">
            <w:pPr>
              <w:jc w:val="center"/>
              <w:rPr>
                <w:sz w:val="22"/>
                <w:szCs w:val="22"/>
              </w:rPr>
            </w:pPr>
            <w:r w:rsidRPr="00E96580">
              <w:rPr>
                <w:sz w:val="22"/>
                <w:szCs w:val="22"/>
              </w:rPr>
              <w:t>Не устанавливается</w:t>
            </w:r>
          </w:p>
        </w:tc>
      </w:tr>
      <w:tr w:rsidR="002307E8" w:rsidRPr="006405CC" w14:paraId="041A1E24" w14:textId="77777777" w:rsidTr="00341943">
        <w:trPr>
          <w:cantSplit/>
          <w:jc w:val="center"/>
        </w:trPr>
        <w:tc>
          <w:tcPr>
            <w:tcW w:w="129" w:type="pct"/>
          </w:tcPr>
          <w:p w14:paraId="615A55B8" w14:textId="578FF92D" w:rsidR="002307E8" w:rsidRPr="001932F6" w:rsidRDefault="00BE3EC1" w:rsidP="00230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32985945" w14:textId="0C2422DE" w:rsidR="002307E8" w:rsidRPr="00E96580" w:rsidRDefault="002307E8" w:rsidP="002307E8">
            <w:pPr>
              <w:jc w:val="center"/>
              <w:rPr>
                <w:sz w:val="22"/>
                <w:szCs w:val="22"/>
              </w:rPr>
            </w:pPr>
            <w:r w:rsidRPr="001932F6">
              <w:rPr>
                <w:sz w:val="22"/>
                <w:szCs w:val="22"/>
              </w:rPr>
              <w:t>602041202</w:t>
            </w:r>
          </w:p>
        </w:tc>
        <w:tc>
          <w:tcPr>
            <w:tcW w:w="332" w:type="pct"/>
          </w:tcPr>
          <w:p w14:paraId="65C4314A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517833EF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1006F20B" w14:textId="32A3D03B" w:rsidR="002307E8" w:rsidRPr="001932F6" w:rsidRDefault="002307E8" w:rsidP="002307E8">
            <w:pPr>
              <w:jc w:val="center"/>
              <w:rPr>
                <w:sz w:val="22"/>
                <w:szCs w:val="22"/>
              </w:rPr>
            </w:pPr>
            <w:r w:rsidRPr="00804998">
              <w:rPr>
                <w:sz w:val="22"/>
                <w:szCs w:val="22"/>
              </w:rPr>
              <w:t>17.2.1.5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9A57B91" w14:textId="61763CCA" w:rsidR="002307E8" w:rsidRPr="00E96580" w:rsidRDefault="002307E8" w:rsidP="002307E8">
            <w:pPr>
              <w:jc w:val="center"/>
              <w:rPr>
                <w:sz w:val="22"/>
                <w:szCs w:val="22"/>
              </w:rPr>
            </w:pPr>
            <w:r w:rsidRPr="001932F6">
              <w:rPr>
                <w:sz w:val="22"/>
                <w:szCs w:val="22"/>
              </w:rPr>
              <w:t>Водопровод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7C8238CC" w14:textId="3193CBDC" w:rsidR="002307E8" w:rsidRPr="00E96580" w:rsidRDefault="002307E8" w:rsidP="002307E8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932F6">
              <w:rPr>
                <w:sz w:val="22"/>
                <w:szCs w:val="22"/>
              </w:rPr>
              <w:t xml:space="preserve">Строительства водопровода по </w:t>
            </w:r>
            <w:proofErr w:type="spellStart"/>
            <w:r w:rsidRPr="001932F6">
              <w:rPr>
                <w:sz w:val="22"/>
                <w:szCs w:val="22"/>
              </w:rPr>
              <w:t>ул.Луговая</w:t>
            </w:r>
            <w:proofErr w:type="spellEnd"/>
          </w:p>
        </w:tc>
        <w:tc>
          <w:tcPr>
            <w:tcW w:w="1046" w:type="pct"/>
            <w:shd w:val="clear" w:color="auto" w:fill="auto"/>
            <w:vAlign w:val="center"/>
          </w:tcPr>
          <w:p w14:paraId="2AC9E31F" w14:textId="1A62B2F8" w:rsidR="002307E8" w:rsidRPr="00E96580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9C1F6D">
              <w:rPr>
                <w:sz w:val="22"/>
                <w:szCs w:val="22"/>
              </w:rPr>
              <w:t>Производительсть</w:t>
            </w:r>
            <w:proofErr w:type="spellEnd"/>
            <w:r w:rsidRPr="009C1F6D">
              <w:rPr>
                <w:sz w:val="22"/>
                <w:szCs w:val="22"/>
              </w:rPr>
              <w:t xml:space="preserve"> 5 м3/час, </w:t>
            </w:r>
            <w:r>
              <w:rPr>
                <w:sz w:val="22"/>
                <w:szCs w:val="22"/>
              </w:rPr>
              <w:t>550</w:t>
            </w:r>
            <w:r w:rsidRPr="009C1F6D">
              <w:rPr>
                <w:sz w:val="22"/>
                <w:szCs w:val="22"/>
              </w:rPr>
              <w:t xml:space="preserve"> метров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1E1ADD3A" w14:textId="148EF738" w:rsidR="002307E8" w:rsidRPr="00E96580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1932F6">
              <w:rPr>
                <w:sz w:val="22"/>
                <w:szCs w:val="22"/>
              </w:rPr>
              <w:t>с.Здвинск</w:t>
            </w:r>
            <w:proofErr w:type="spellEnd"/>
            <w:r w:rsidRPr="001932F6">
              <w:rPr>
                <w:sz w:val="22"/>
                <w:szCs w:val="22"/>
              </w:rPr>
              <w:t>, Здвинский сельсовет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07A5C00F" w14:textId="5B2854A6" w:rsidR="002307E8" w:rsidRPr="00E96580" w:rsidRDefault="002307E8" w:rsidP="002307E8">
            <w:pPr>
              <w:jc w:val="center"/>
              <w:rPr>
                <w:sz w:val="22"/>
                <w:szCs w:val="22"/>
              </w:rPr>
            </w:pPr>
            <w:r w:rsidRPr="00E96580"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7CC5A596" w14:textId="06702ABB" w:rsidR="002307E8" w:rsidRPr="00E96580" w:rsidRDefault="002307E8" w:rsidP="002307E8">
            <w:pPr>
              <w:jc w:val="center"/>
              <w:rPr>
                <w:sz w:val="22"/>
                <w:szCs w:val="22"/>
              </w:rPr>
            </w:pPr>
            <w:r w:rsidRPr="001932F6">
              <w:rPr>
                <w:sz w:val="22"/>
                <w:szCs w:val="22"/>
              </w:rPr>
              <w:t>2028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56E56CA" w14:textId="4E18C022" w:rsidR="002307E8" w:rsidRPr="00E96580" w:rsidRDefault="002307E8" w:rsidP="002307E8">
            <w:pPr>
              <w:jc w:val="center"/>
              <w:rPr>
                <w:sz w:val="22"/>
                <w:szCs w:val="22"/>
              </w:rPr>
            </w:pPr>
            <w:r w:rsidRPr="00E96580">
              <w:rPr>
                <w:sz w:val="22"/>
                <w:szCs w:val="22"/>
              </w:rPr>
              <w:t>Не устанавливается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504616B" w14:textId="4CCE7CC1" w:rsidR="002307E8" w:rsidRPr="00E96580" w:rsidRDefault="00AD2D14" w:rsidP="002307E8">
            <w:pPr>
              <w:jc w:val="center"/>
              <w:rPr>
                <w:sz w:val="22"/>
                <w:szCs w:val="22"/>
              </w:rPr>
            </w:pPr>
            <w:r w:rsidRPr="00F926F4">
              <w:rPr>
                <w:sz w:val="22"/>
                <w:szCs w:val="22"/>
              </w:rPr>
              <w:t>10 м</w:t>
            </w:r>
          </w:p>
        </w:tc>
      </w:tr>
      <w:tr w:rsidR="002307E8" w:rsidRPr="006405CC" w14:paraId="7534C21D" w14:textId="77777777" w:rsidTr="00341943">
        <w:trPr>
          <w:cantSplit/>
          <w:jc w:val="center"/>
        </w:trPr>
        <w:tc>
          <w:tcPr>
            <w:tcW w:w="129" w:type="pct"/>
          </w:tcPr>
          <w:p w14:paraId="077482C1" w14:textId="2E61FC6D" w:rsidR="002307E8" w:rsidRPr="001932F6" w:rsidRDefault="00BE3EC1" w:rsidP="00230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EF79E62" w14:textId="61976116" w:rsidR="002307E8" w:rsidRPr="001932F6" w:rsidRDefault="002307E8" w:rsidP="002307E8">
            <w:pPr>
              <w:jc w:val="center"/>
              <w:rPr>
                <w:sz w:val="22"/>
                <w:szCs w:val="22"/>
              </w:rPr>
            </w:pPr>
            <w:r w:rsidRPr="001932F6">
              <w:rPr>
                <w:sz w:val="22"/>
                <w:szCs w:val="22"/>
              </w:rPr>
              <w:t>602041106</w:t>
            </w:r>
          </w:p>
        </w:tc>
        <w:tc>
          <w:tcPr>
            <w:tcW w:w="332" w:type="pct"/>
          </w:tcPr>
          <w:p w14:paraId="11147B51" w14:textId="77777777" w:rsidR="002307E8" w:rsidRDefault="002307E8" w:rsidP="002307E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702A5D18" w14:textId="77777777" w:rsidR="002307E8" w:rsidRDefault="002307E8" w:rsidP="002307E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567AF5AD" w14:textId="59CB87EC" w:rsidR="002307E8" w:rsidRPr="00F8072B" w:rsidRDefault="002307E8" w:rsidP="002307E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17.1.1.1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1C83E0C2" w14:textId="75804F9B" w:rsidR="002307E8" w:rsidRPr="001932F6" w:rsidRDefault="002307E8" w:rsidP="002307E8">
            <w:pPr>
              <w:jc w:val="center"/>
              <w:rPr>
                <w:sz w:val="22"/>
                <w:szCs w:val="22"/>
              </w:rPr>
            </w:pPr>
            <w:r w:rsidRPr="001932F6">
              <w:rPr>
                <w:sz w:val="22"/>
                <w:szCs w:val="22"/>
              </w:rPr>
              <w:t>Артезианская скважина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0A522D13" w14:textId="7F3232F6" w:rsidR="002307E8" w:rsidRPr="001932F6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2F6">
              <w:rPr>
                <w:sz w:val="22"/>
                <w:szCs w:val="22"/>
              </w:rPr>
              <w:t>Строительство глубоководной водозаборной скважины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0D97E708" w14:textId="6BB56124" w:rsidR="002307E8" w:rsidRPr="001932F6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1F6D">
              <w:rPr>
                <w:sz w:val="22"/>
                <w:szCs w:val="22"/>
              </w:rPr>
              <w:t>Производитель</w:t>
            </w:r>
            <w:r w:rsidR="00797C7C">
              <w:rPr>
                <w:sz w:val="22"/>
                <w:szCs w:val="22"/>
              </w:rPr>
              <w:t>но</w:t>
            </w:r>
            <w:r w:rsidRPr="009C1F6D">
              <w:rPr>
                <w:sz w:val="22"/>
                <w:szCs w:val="22"/>
              </w:rPr>
              <w:t>сть 50 м3/час, размер зоны санитарной охраны водопроводных сооружений 30 м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1786C911" w14:textId="65270B66" w:rsidR="002307E8" w:rsidRPr="001932F6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1932F6">
              <w:rPr>
                <w:sz w:val="22"/>
                <w:szCs w:val="22"/>
              </w:rPr>
              <w:t>с.Здвинск</w:t>
            </w:r>
            <w:proofErr w:type="spellEnd"/>
            <w:r w:rsidRPr="001932F6">
              <w:rPr>
                <w:sz w:val="22"/>
                <w:szCs w:val="22"/>
              </w:rPr>
              <w:t>, Здвинский сельсовет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28DC5CA1" w14:textId="18D4C228" w:rsidR="002307E8" w:rsidRPr="00E96580" w:rsidRDefault="002307E8" w:rsidP="002307E8">
            <w:pPr>
              <w:jc w:val="center"/>
              <w:rPr>
                <w:sz w:val="22"/>
                <w:szCs w:val="22"/>
              </w:rPr>
            </w:pPr>
            <w:r w:rsidRPr="00E96580"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28DA62F5" w14:textId="6C8B0E90" w:rsidR="002307E8" w:rsidRPr="001932F6" w:rsidRDefault="002307E8" w:rsidP="002307E8">
            <w:pPr>
              <w:jc w:val="center"/>
              <w:rPr>
                <w:sz w:val="22"/>
                <w:szCs w:val="22"/>
              </w:rPr>
            </w:pPr>
            <w:r w:rsidRPr="001932F6">
              <w:rPr>
                <w:sz w:val="22"/>
                <w:szCs w:val="22"/>
              </w:rPr>
              <w:t>2030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D131C01" w14:textId="118A9DCC" w:rsidR="002307E8" w:rsidRPr="00E96580" w:rsidRDefault="0013117A" w:rsidP="002307E8">
            <w:pPr>
              <w:jc w:val="center"/>
              <w:rPr>
                <w:sz w:val="22"/>
                <w:szCs w:val="22"/>
              </w:rPr>
            </w:pPr>
            <w:r w:rsidRPr="004A6AEB">
              <w:rPr>
                <w:sz w:val="22"/>
                <w:szCs w:val="22"/>
              </w:rPr>
              <w:t>Производственн</w:t>
            </w:r>
            <w:r>
              <w:rPr>
                <w:sz w:val="22"/>
                <w:szCs w:val="22"/>
              </w:rPr>
              <w:t>ая</w:t>
            </w:r>
            <w:r w:rsidRPr="004A6AEB">
              <w:rPr>
                <w:sz w:val="22"/>
                <w:szCs w:val="22"/>
              </w:rPr>
              <w:t xml:space="preserve"> зон</w:t>
            </w:r>
            <w:r>
              <w:rPr>
                <w:sz w:val="22"/>
                <w:szCs w:val="22"/>
              </w:rPr>
              <w:t>а</w:t>
            </w:r>
            <w:r w:rsidRPr="004A6AEB">
              <w:rPr>
                <w:sz w:val="22"/>
                <w:szCs w:val="22"/>
              </w:rPr>
              <w:t>, зон</w:t>
            </w:r>
            <w:r>
              <w:rPr>
                <w:sz w:val="22"/>
                <w:szCs w:val="22"/>
              </w:rPr>
              <w:t>а</w:t>
            </w:r>
            <w:r w:rsidRPr="004A6AEB">
              <w:rPr>
                <w:sz w:val="22"/>
                <w:szCs w:val="22"/>
              </w:rPr>
              <w:t xml:space="preserve"> инженерной и транспортной инфраструктур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1264BBF" w14:textId="6C690F65" w:rsidR="002307E8" w:rsidRPr="00E96580" w:rsidRDefault="00D876CC" w:rsidP="00230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м</w:t>
            </w:r>
          </w:p>
        </w:tc>
      </w:tr>
      <w:tr w:rsidR="002307E8" w:rsidRPr="006405CC" w14:paraId="2B270E61" w14:textId="77777777" w:rsidTr="00341943">
        <w:trPr>
          <w:cantSplit/>
          <w:jc w:val="center"/>
        </w:trPr>
        <w:tc>
          <w:tcPr>
            <w:tcW w:w="129" w:type="pct"/>
          </w:tcPr>
          <w:p w14:paraId="04449C8A" w14:textId="0DC6BF38" w:rsidR="002307E8" w:rsidRPr="009E4E07" w:rsidRDefault="00BE3EC1" w:rsidP="00230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D162166" w14:textId="1BC8DFF6" w:rsidR="002307E8" w:rsidRPr="001932F6" w:rsidRDefault="002307E8" w:rsidP="002307E8">
            <w:pPr>
              <w:jc w:val="center"/>
              <w:rPr>
                <w:sz w:val="22"/>
                <w:szCs w:val="22"/>
              </w:rPr>
            </w:pPr>
            <w:r w:rsidRPr="009E4E07">
              <w:rPr>
                <w:sz w:val="22"/>
                <w:szCs w:val="22"/>
              </w:rPr>
              <w:t>602041301</w:t>
            </w:r>
          </w:p>
        </w:tc>
        <w:tc>
          <w:tcPr>
            <w:tcW w:w="332" w:type="pct"/>
          </w:tcPr>
          <w:p w14:paraId="2234C697" w14:textId="77777777" w:rsidR="002307E8" w:rsidRDefault="002307E8" w:rsidP="002307E8">
            <w:pPr>
              <w:jc w:val="center"/>
              <w:rPr>
                <w:sz w:val="22"/>
                <w:szCs w:val="22"/>
              </w:rPr>
            </w:pPr>
          </w:p>
          <w:p w14:paraId="0A3EBCD9" w14:textId="77777777" w:rsidR="002307E8" w:rsidRDefault="002307E8" w:rsidP="002307E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38C171A1" w14:textId="4A78D723" w:rsidR="002307E8" w:rsidRDefault="002307E8" w:rsidP="002307E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18E23DE6" w14:textId="77777777" w:rsidR="00341943" w:rsidRDefault="00341943" w:rsidP="002307E8">
            <w:pPr>
              <w:jc w:val="center"/>
              <w:rPr>
                <w:sz w:val="22"/>
                <w:szCs w:val="22"/>
                <w:lang w:val="en-US"/>
              </w:rPr>
            </w:pPr>
          </w:p>
          <w:p w14:paraId="356AD5D0" w14:textId="279C7857" w:rsidR="002307E8" w:rsidRPr="00C46C02" w:rsidRDefault="002307E8" w:rsidP="002307E8">
            <w:pPr>
              <w:jc w:val="center"/>
              <w:rPr>
                <w:sz w:val="22"/>
                <w:szCs w:val="22"/>
                <w:lang w:val="en-US"/>
              </w:rPr>
            </w:pPr>
            <w:r w:rsidRPr="00C46C02">
              <w:rPr>
                <w:sz w:val="22"/>
                <w:szCs w:val="22"/>
                <w:lang w:val="en-US"/>
              </w:rPr>
              <w:t>17.4.1.24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50BFFAC" w14:textId="462FDE2A" w:rsidR="002307E8" w:rsidRPr="001932F6" w:rsidRDefault="002307E8" w:rsidP="002307E8">
            <w:pPr>
              <w:jc w:val="center"/>
              <w:rPr>
                <w:sz w:val="22"/>
                <w:szCs w:val="22"/>
              </w:rPr>
            </w:pPr>
            <w:r w:rsidRPr="006C33FB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685C5D79" w14:textId="740B4446" w:rsidR="002307E8" w:rsidRPr="001932F6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E4E07">
              <w:rPr>
                <w:sz w:val="22"/>
                <w:szCs w:val="22"/>
              </w:rPr>
              <w:t>«Строительство очистных сооружений жидких бытовых отходов и сетей водоотведения в с. Здвинск Здвинского района Новосибирской области»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3A7ACBB1" w14:textId="74793FE4" w:rsidR="002307E8" w:rsidRPr="00E617C6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11160">
              <w:rPr>
                <w:sz w:val="22"/>
                <w:szCs w:val="22"/>
              </w:rPr>
              <w:t>Производительность 1500 м3/</w:t>
            </w:r>
            <w:proofErr w:type="spellStart"/>
            <w:r w:rsidRPr="00311160">
              <w:rPr>
                <w:sz w:val="22"/>
                <w:szCs w:val="22"/>
              </w:rPr>
              <w:t>сут</w:t>
            </w:r>
            <w:proofErr w:type="spellEnd"/>
          </w:p>
        </w:tc>
        <w:tc>
          <w:tcPr>
            <w:tcW w:w="380" w:type="pct"/>
            <w:shd w:val="clear" w:color="auto" w:fill="auto"/>
            <w:vAlign w:val="center"/>
          </w:tcPr>
          <w:p w14:paraId="13E50BE3" w14:textId="0C73089E" w:rsidR="002307E8" w:rsidRPr="001932F6" w:rsidRDefault="002307E8" w:rsidP="002307E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1932F6">
              <w:rPr>
                <w:sz w:val="22"/>
                <w:szCs w:val="22"/>
              </w:rPr>
              <w:t>с.Здвинск</w:t>
            </w:r>
            <w:proofErr w:type="spellEnd"/>
            <w:r w:rsidRPr="001932F6">
              <w:rPr>
                <w:sz w:val="22"/>
                <w:szCs w:val="22"/>
              </w:rPr>
              <w:t>, Здвинский сельсовет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5505BAFC" w14:textId="00627BAA" w:rsidR="002307E8" w:rsidRPr="001932F6" w:rsidRDefault="002307E8" w:rsidP="002307E8">
            <w:pPr>
              <w:jc w:val="center"/>
              <w:rPr>
                <w:sz w:val="22"/>
                <w:szCs w:val="22"/>
              </w:rPr>
            </w:pPr>
            <w:r w:rsidRPr="001932F6"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57E3463D" w14:textId="2F91540D" w:rsidR="002307E8" w:rsidRPr="00F926F4" w:rsidRDefault="00F926F4" w:rsidP="002307E8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2024-2025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50A7331" w14:textId="6319902E" w:rsidR="002307E8" w:rsidRPr="00E617C6" w:rsidRDefault="002307E8" w:rsidP="002307E8">
            <w:pPr>
              <w:jc w:val="center"/>
              <w:rPr>
                <w:sz w:val="22"/>
                <w:szCs w:val="22"/>
              </w:rPr>
            </w:pPr>
            <w:r w:rsidRPr="009E4E07">
              <w:rPr>
                <w:sz w:val="22"/>
                <w:szCs w:val="22"/>
              </w:rPr>
              <w:t>Зоны специального назначения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CF20142" w14:textId="4D873B06" w:rsidR="002307E8" w:rsidRPr="00E96580" w:rsidRDefault="002307E8" w:rsidP="002307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м</w:t>
            </w:r>
          </w:p>
        </w:tc>
      </w:tr>
    </w:tbl>
    <w:p w14:paraId="157E7E4B" w14:textId="77777777" w:rsidR="004F1D87" w:rsidRPr="006405CC" w:rsidRDefault="004F1D87" w:rsidP="00850666">
      <w:pPr>
        <w:rPr>
          <w:sz w:val="20"/>
          <w:szCs w:val="20"/>
          <w:lang w:eastAsia="ar-SA" w:bidi="en-US"/>
        </w:rPr>
      </w:pPr>
    </w:p>
    <w:p w14:paraId="3D8B27FC" w14:textId="77777777" w:rsidR="00850666" w:rsidRPr="006405CC" w:rsidRDefault="00850666" w:rsidP="00850666">
      <w:pPr>
        <w:rPr>
          <w:lang w:eastAsia="ar-SA" w:bidi="en-US"/>
        </w:rPr>
        <w:sectPr w:rsidR="00850666" w:rsidRPr="006405CC" w:rsidSect="00E747C6">
          <w:headerReference w:type="default" r:id="rId8"/>
          <w:footerReference w:type="default" r:id="rId9"/>
          <w:pgSz w:w="16838" w:h="11906" w:orient="landscape"/>
          <w:pgMar w:top="1701" w:right="851" w:bottom="851" w:left="1134" w:header="680" w:footer="680" w:gutter="0"/>
          <w:cols w:space="708"/>
          <w:docGrid w:linePitch="360"/>
        </w:sectPr>
      </w:pPr>
    </w:p>
    <w:p w14:paraId="343CECBC" w14:textId="739D361C" w:rsidR="00A11D24" w:rsidRPr="006405CC" w:rsidRDefault="00A44289" w:rsidP="006531F9">
      <w:pPr>
        <w:pStyle w:val="1"/>
        <w:numPr>
          <w:ilvl w:val="0"/>
          <w:numId w:val="1"/>
        </w:numPr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7" w:name="_Toc64554581"/>
      <w:r w:rsidRPr="006405CC">
        <w:rPr>
          <w:rFonts w:eastAsia="Times New Roman" w:cs="Times New Roman"/>
          <w:sz w:val="28"/>
          <w:lang w:eastAsia="ar-SA" w:bidi="en-US"/>
        </w:rPr>
        <w:lastRenderedPageBreak/>
        <w:t>П</w:t>
      </w:r>
      <w:r w:rsidR="00A11D24" w:rsidRPr="006405CC">
        <w:rPr>
          <w:rFonts w:eastAsia="Times New Roman" w:cs="Times New Roman"/>
          <w:sz w:val="28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7"/>
    </w:p>
    <w:p w14:paraId="10AB581A" w14:textId="77777777" w:rsidR="00A44289" w:rsidRPr="006405CC" w:rsidRDefault="00A44289" w:rsidP="00A44289">
      <w:pPr>
        <w:pStyle w:val="a0"/>
        <w:rPr>
          <w:sz w:val="28"/>
          <w:lang w:val="ru-RU"/>
        </w:rPr>
      </w:pPr>
      <w:r w:rsidRPr="006405CC">
        <w:rPr>
          <w:sz w:val="28"/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185F8982" w14:textId="0890859A" w:rsidR="00A44289" w:rsidRPr="006405CC" w:rsidRDefault="00A44289" w:rsidP="00A44289">
      <w:pPr>
        <w:pStyle w:val="a0"/>
        <w:rPr>
          <w:sz w:val="28"/>
          <w:lang w:val="ru-RU"/>
        </w:rPr>
      </w:pPr>
      <w:r w:rsidRPr="006405CC">
        <w:rPr>
          <w:sz w:val="28"/>
          <w:lang w:val="ru-RU"/>
        </w:rPr>
        <w:t xml:space="preserve">В настоящее время территория </w:t>
      </w:r>
      <w:r w:rsidR="00F03D6E">
        <w:rPr>
          <w:sz w:val="28"/>
          <w:lang w:val="ru-RU"/>
        </w:rPr>
        <w:t>Здвинского сельсовета</w:t>
      </w:r>
      <w:r w:rsidR="003C5DA5" w:rsidRPr="006405CC">
        <w:rPr>
          <w:sz w:val="28"/>
          <w:lang w:val="ru-RU"/>
        </w:rPr>
        <w:t xml:space="preserve"> </w:t>
      </w:r>
      <w:r w:rsidRPr="006405CC">
        <w:rPr>
          <w:sz w:val="28"/>
          <w:lang w:val="ru-RU"/>
        </w:rPr>
        <w:t>по функциональном</w:t>
      </w:r>
      <w:r w:rsidR="006409F1" w:rsidRPr="006405CC">
        <w:rPr>
          <w:sz w:val="28"/>
          <w:lang w:val="ru-RU"/>
        </w:rPr>
        <w:t>у использованию делится на зоны:</w:t>
      </w:r>
    </w:p>
    <w:p w14:paraId="09B7A36C" w14:textId="3B313FC8" w:rsidR="00B50716" w:rsidRPr="006405CC" w:rsidRDefault="00A44289" w:rsidP="0018723F">
      <w:pPr>
        <w:pStyle w:val="a0"/>
        <w:numPr>
          <w:ilvl w:val="0"/>
          <w:numId w:val="6"/>
        </w:numPr>
        <w:ind w:left="1050"/>
        <w:rPr>
          <w:sz w:val="28"/>
          <w:lang w:val="ru-RU"/>
        </w:rPr>
      </w:pPr>
      <w:r w:rsidRPr="006405CC">
        <w:rPr>
          <w:sz w:val="28"/>
          <w:lang w:val="ru-RU"/>
        </w:rPr>
        <w:t>Жилые зоны</w:t>
      </w:r>
      <w:r w:rsidR="0018723F" w:rsidRPr="006405CC">
        <w:rPr>
          <w:sz w:val="28"/>
          <w:lang w:val="ru-RU"/>
        </w:rPr>
        <w:t>;</w:t>
      </w:r>
    </w:p>
    <w:p w14:paraId="2DBA5DFD" w14:textId="28EE12FF" w:rsidR="009D31FF" w:rsidRPr="006405CC" w:rsidRDefault="00A44289" w:rsidP="0018723F">
      <w:pPr>
        <w:pStyle w:val="a0"/>
        <w:numPr>
          <w:ilvl w:val="0"/>
          <w:numId w:val="6"/>
        </w:numPr>
        <w:ind w:left="1050"/>
        <w:rPr>
          <w:sz w:val="28"/>
          <w:lang w:val="ru-RU"/>
        </w:rPr>
      </w:pPr>
      <w:r w:rsidRPr="006405CC">
        <w:rPr>
          <w:sz w:val="28"/>
          <w:lang w:val="ru-RU"/>
        </w:rPr>
        <w:t>Общественно-деловые зоны</w:t>
      </w:r>
      <w:r w:rsidR="0018723F" w:rsidRPr="006405CC">
        <w:rPr>
          <w:sz w:val="28"/>
          <w:lang w:val="ru-RU"/>
        </w:rPr>
        <w:t>;</w:t>
      </w:r>
    </w:p>
    <w:p w14:paraId="17F0BDEB" w14:textId="5FF54908" w:rsidR="00A44289" w:rsidRPr="006405CC" w:rsidRDefault="00A44289" w:rsidP="0018723F">
      <w:pPr>
        <w:pStyle w:val="a0"/>
        <w:numPr>
          <w:ilvl w:val="0"/>
          <w:numId w:val="6"/>
        </w:numPr>
        <w:ind w:left="1050"/>
        <w:rPr>
          <w:sz w:val="28"/>
          <w:lang w:val="ru-RU"/>
        </w:rPr>
      </w:pPr>
      <w:r w:rsidRPr="006405CC">
        <w:rPr>
          <w:sz w:val="28"/>
          <w:lang w:val="ru-RU"/>
        </w:rPr>
        <w:t>Производственная зона, зона инженерной и транспортной инфраструктур</w:t>
      </w:r>
      <w:r w:rsidR="0018723F" w:rsidRPr="006405CC">
        <w:rPr>
          <w:sz w:val="28"/>
          <w:lang w:val="ru-RU"/>
        </w:rPr>
        <w:t>;</w:t>
      </w:r>
    </w:p>
    <w:p w14:paraId="1A9C24A7" w14:textId="6E80B046" w:rsidR="00A44289" w:rsidRPr="006405CC" w:rsidRDefault="00A44289" w:rsidP="0018723F">
      <w:pPr>
        <w:pStyle w:val="a0"/>
        <w:numPr>
          <w:ilvl w:val="0"/>
          <w:numId w:val="6"/>
        </w:numPr>
        <w:ind w:left="1050"/>
        <w:rPr>
          <w:sz w:val="28"/>
          <w:lang w:val="ru-RU"/>
        </w:rPr>
      </w:pPr>
      <w:r w:rsidRPr="006405CC">
        <w:rPr>
          <w:sz w:val="28"/>
          <w:lang w:val="ru-RU"/>
        </w:rPr>
        <w:t>Зон</w:t>
      </w:r>
      <w:r w:rsidR="00865749" w:rsidRPr="006405CC">
        <w:rPr>
          <w:sz w:val="28"/>
          <w:lang w:val="ru-RU"/>
        </w:rPr>
        <w:t>ы</w:t>
      </w:r>
      <w:r w:rsidRPr="006405CC">
        <w:rPr>
          <w:sz w:val="28"/>
          <w:lang w:val="ru-RU"/>
        </w:rPr>
        <w:t xml:space="preserve"> сельскохозяйственного использования</w:t>
      </w:r>
      <w:r w:rsidR="0018723F" w:rsidRPr="006405CC">
        <w:rPr>
          <w:sz w:val="28"/>
          <w:lang w:val="ru-RU"/>
        </w:rPr>
        <w:t>;</w:t>
      </w:r>
    </w:p>
    <w:p w14:paraId="47E3FC3C" w14:textId="03FC3430" w:rsidR="00A44289" w:rsidRPr="006405CC" w:rsidRDefault="00A44289" w:rsidP="0018723F">
      <w:pPr>
        <w:pStyle w:val="a0"/>
        <w:numPr>
          <w:ilvl w:val="0"/>
          <w:numId w:val="6"/>
        </w:numPr>
        <w:ind w:left="1050"/>
        <w:rPr>
          <w:sz w:val="28"/>
          <w:lang w:val="ru-RU"/>
        </w:rPr>
      </w:pPr>
      <w:r w:rsidRPr="006405CC">
        <w:rPr>
          <w:sz w:val="28"/>
          <w:lang w:val="ru-RU"/>
        </w:rPr>
        <w:t>Зон</w:t>
      </w:r>
      <w:r w:rsidR="00865749" w:rsidRPr="006405CC">
        <w:rPr>
          <w:sz w:val="28"/>
          <w:lang w:val="ru-RU"/>
        </w:rPr>
        <w:t>ы</w:t>
      </w:r>
      <w:r w:rsidR="0018723F" w:rsidRPr="006405CC">
        <w:rPr>
          <w:sz w:val="28"/>
          <w:lang w:val="ru-RU"/>
        </w:rPr>
        <w:t xml:space="preserve"> рекреационного назначения;</w:t>
      </w:r>
    </w:p>
    <w:p w14:paraId="38EF85DC" w14:textId="067F159A" w:rsidR="00A44289" w:rsidRPr="006405CC" w:rsidRDefault="00A44289" w:rsidP="0018723F">
      <w:pPr>
        <w:pStyle w:val="a0"/>
        <w:numPr>
          <w:ilvl w:val="0"/>
          <w:numId w:val="6"/>
        </w:numPr>
        <w:ind w:left="1050"/>
        <w:rPr>
          <w:sz w:val="28"/>
          <w:lang w:val="ru-RU"/>
        </w:rPr>
      </w:pPr>
      <w:r w:rsidRPr="006405CC">
        <w:rPr>
          <w:sz w:val="28"/>
          <w:lang w:val="ru-RU"/>
        </w:rPr>
        <w:t>Зон</w:t>
      </w:r>
      <w:r w:rsidR="00865749" w:rsidRPr="006405CC">
        <w:rPr>
          <w:sz w:val="28"/>
          <w:lang w:val="ru-RU"/>
        </w:rPr>
        <w:t>ы</w:t>
      </w:r>
      <w:r w:rsidRPr="006405CC">
        <w:rPr>
          <w:sz w:val="28"/>
          <w:lang w:val="ru-RU"/>
        </w:rPr>
        <w:t xml:space="preserve"> специального назначения</w:t>
      </w:r>
      <w:r w:rsidR="0018723F" w:rsidRPr="006405CC">
        <w:rPr>
          <w:sz w:val="28"/>
          <w:lang w:val="ru-RU"/>
        </w:rPr>
        <w:t>;</w:t>
      </w:r>
    </w:p>
    <w:p w14:paraId="27513172" w14:textId="546C7ADA" w:rsidR="006A7232" w:rsidRPr="006405CC" w:rsidRDefault="006A7232" w:rsidP="0018723F">
      <w:pPr>
        <w:pStyle w:val="a0"/>
        <w:numPr>
          <w:ilvl w:val="0"/>
          <w:numId w:val="6"/>
        </w:numPr>
        <w:ind w:left="1050"/>
        <w:rPr>
          <w:sz w:val="28"/>
          <w:lang w:val="ru-RU"/>
        </w:rPr>
      </w:pPr>
      <w:r w:rsidRPr="006405CC">
        <w:rPr>
          <w:sz w:val="28"/>
          <w:lang w:val="ru-RU"/>
        </w:rPr>
        <w:t>Зона акваторий</w:t>
      </w:r>
      <w:r w:rsidR="0018723F" w:rsidRPr="006405CC">
        <w:rPr>
          <w:sz w:val="28"/>
          <w:lang w:val="ru-RU"/>
        </w:rPr>
        <w:t>.</w:t>
      </w:r>
    </w:p>
    <w:p w14:paraId="1DF708B6" w14:textId="4A45A68F" w:rsidR="00A44289" w:rsidRPr="006405CC" w:rsidRDefault="00A44289" w:rsidP="00A44289">
      <w:pPr>
        <w:suppressAutoHyphens/>
        <w:ind w:firstLine="720"/>
        <w:rPr>
          <w:sz w:val="28"/>
          <w:szCs w:val="28"/>
        </w:rPr>
      </w:pPr>
      <w:r w:rsidRPr="006405CC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</w:t>
      </w:r>
      <w:r w:rsidR="007378C7" w:rsidRPr="006405CC">
        <w:rPr>
          <w:sz w:val="28"/>
          <w:szCs w:val="28"/>
        </w:rPr>
        <w:t xml:space="preserve"> (за исключением линейных объектов)</w:t>
      </w:r>
      <w:r w:rsidRPr="006405CC">
        <w:rPr>
          <w:sz w:val="28"/>
          <w:szCs w:val="28"/>
        </w:rPr>
        <w:t xml:space="preserve"> приведены в таблицах </w:t>
      </w:r>
      <w:r w:rsidR="000B0A46" w:rsidRPr="006405CC">
        <w:rPr>
          <w:sz w:val="28"/>
          <w:szCs w:val="28"/>
        </w:rPr>
        <w:t>2.1</w:t>
      </w:r>
      <w:r w:rsidRPr="006405CC">
        <w:rPr>
          <w:sz w:val="28"/>
          <w:szCs w:val="28"/>
        </w:rPr>
        <w:t>.</w:t>
      </w:r>
    </w:p>
    <w:p w14:paraId="479634BA" w14:textId="794E0406" w:rsidR="00A44289" w:rsidRPr="006405CC" w:rsidRDefault="00A44289" w:rsidP="00A44289">
      <w:pPr>
        <w:ind w:firstLine="720"/>
        <w:rPr>
          <w:sz w:val="28"/>
        </w:rPr>
      </w:pPr>
      <w:r w:rsidRPr="006405CC">
        <w:rPr>
          <w:sz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F03D6E">
        <w:rPr>
          <w:sz w:val="28"/>
        </w:rPr>
        <w:t>Здвинского сельсовета</w:t>
      </w:r>
      <w:r w:rsidRPr="006405CC">
        <w:rPr>
          <w:sz w:val="28"/>
        </w:rPr>
        <w:t>.</w:t>
      </w:r>
    </w:p>
    <w:p w14:paraId="68719E3B" w14:textId="77777777" w:rsidR="00A44289" w:rsidRPr="006405CC" w:rsidRDefault="00A44289" w:rsidP="00A44289">
      <w:pPr>
        <w:ind w:firstLine="720"/>
        <w:rPr>
          <w:sz w:val="28"/>
        </w:rPr>
      </w:pPr>
      <w:r w:rsidRPr="006405CC">
        <w:rPr>
          <w:sz w:val="28"/>
        </w:rPr>
        <w:t>Данные положения являются основой для разработки правил землепользования и застройки.</w:t>
      </w:r>
    </w:p>
    <w:bookmarkEnd w:id="5"/>
    <w:bookmarkEnd w:id="6"/>
    <w:p w14:paraId="3590D324" w14:textId="77777777" w:rsidR="000B0A46" w:rsidRPr="006405CC" w:rsidRDefault="000B0A46" w:rsidP="00E9282D">
      <w:pPr>
        <w:pStyle w:val="a0"/>
        <w:jc w:val="right"/>
        <w:rPr>
          <w:b/>
          <w:sz w:val="28"/>
          <w:lang w:val="ru-RU"/>
        </w:rPr>
        <w:sectPr w:rsidR="000B0A46" w:rsidRPr="006405CC" w:rsidSect="00E747C6">
          <w:pgSz w:w="11906" w:h="16838" w:code="9"/>
          <w:pgMar w:top="851" w:right="851" w:bottom="1134" w:left="1701" w:header="680" w:footer="680" w:gutter="0"/>
          <w:cols w:space="708"/>
          <w:docGrid w:linePitch="360"/>
        </w:sectPr>
      </w:pPr>
    </w:p>
    <w:p w14:paraId="4F8CDA44" w14:textId="699E3C17" w:rsidR="00FE4334" w:rsidRPr="006405CC" w:rsidRDefault="00FE4334" w:rsidP="00752D86">
      <w:pPr>
        <w:keepNext/>
        <w:suppressAutoHyphens/>
        <w:jc w:val="right"/>
        <w:rPr>
          <w:b/>
          <w:sz w:val="28"/>
          <w:lang w:eastAsia="ar-SA" w:bidi="en-US"/>
        </w:rPr>
      </w:pPr>
      <w:r w:rsidRPr="006405CC">
        <w:rPr>
          <w:b/>
          <w:sz w:val="28"/>
          <w:lang w:eastAsia="ar-SA" w:bidi="en-US"/>
        </w:rPr>
        <w:lastRenderedPageBreak/>
        <w:t>Таблица 2.1</w:t>
      </w:r>
    </w:p>
    <w:p w14:paraId="5A6D6013" w14:textId="47AD56C8" w:rsidR="000B0A46" w:rsidRPr="006405CC" w:rsidRDefault="000B0A46" w:rsidP="00752D86">
      <w:pPr>
        <w:keepNext/>
        <w:suppressAutoHyphens/>
        <w:jc w:val="center"/>
        <w:rPr>
          <w:b/>
          <w:sz w:val="28"/>
          <w:lang w:eastAsia="ar-SA" w:bidi="en-US"/>
        </w:rPr>
      </w:pPr>
      <w:r w:rsidRPr="006405CC">
        <w:rPr>
          <w:b/>
          <w:sz w:val="28"/>
          <w:lang w:eastAsia="ar-SA" w:bidi="en-US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2453"/>
        <w:gridCol w:w="1057"/>
        <w:gridCol w:w="988"/>
        <w:gridCol w:w="1503"/>
        <w:gridCol w:w="2524"/>
        <w:gridCol w:w="2408"/>
        <w:gridCol w:w="3387"/>
      </w:tblGrid>
      <w:tr w:rsidR="005A184A" w:rsidRPr="006405CC" w14:paraId="18467849" w14:textId="77777777" w:rsidTr="005A226D">
        <w:trPr>
          <w:trHeight w:val="570"/>
          <w:tblHeader/>
          <w:jc w:val="center"/>
        </w:trPr>
        <w:tc>
          <w:tcPr>
            <w:tcW w:w="189" w:type="pct"/>
            <w:vMerge w:val="restart"/>
            <w:shd w:val="clear" w:color="auto" w:fill="auto"/>
            <w:vAlign w:val="center"/>
          </w:tcPr>
          <w:p w14:paraId="30A993CF" w14:textId="77777777" w:rsidR="005A184A" w:rsidRPr="006405CC" w:rsidRDefault="005A184A" w:rsidP="005D763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6405C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24" w:type="pct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9827EA" w14:textId="77777777" w:rsidR="005A184A" w:rsidRPr="006405CC" w:rsidRDefault="005A184A" w:rsidP="005D763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6405CC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687" w:type="pct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40334C" w14:textId="77777777" w:rsidR="005A184A" w:rsidRPr="006405CC" w:rsidRDefault="005A184A" w:rsidP="005D763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6405CC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3300" w:type="pct"/>
            <w:gridSpan w:val="4"/>
            <w:shd w:val="clear" w:color="auto" w:fill="auto"/>
            <w:vAlign w:val="center"/>
          </w:tcPr>
          <w:p w14:paraId="15FCA4AF" w14:textId="77777777" w:rsidR="005A184A" w:rsidRPr="006405CC" w:rsidRDefault="005A184A" w:rsidP="005D7631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405CC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5A184A" w:rsidRPr="006405CC" w14:paraId="3C087C46" w14:textId="77777777" w:rsidTr="005A226D">
        <w:trPr>
          <w:trHeight w:val="622"/>
          <w:tblHeader/>
          <w:jc w:val="center"/>
        </w:trPr>
        <w:tc>
          <w:tcPr>
            <w:tcW w:w="189" w:type="pct"/>
            <w:vMerge/>
            <w:shd w:val="clear" w:color="auto" w:fill="auto"/>
            <w:vAlign w:val="center"/>
          </w:tcPr>
          <w:p w14:paraId="62815086" w14:textId="77777777" w:rsidR="005A184A" w:rsidRPr="006405CC" w:rsidRDefault="005A184A" w:rsidP="005D763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4" w:type="pct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FB13E0" w14:textId="77777777" w:rsidR="005A184A" w:rsidRPr="006405CC" w:rsidRDefault="005A184A" w:rsidP="005D763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5" w:type="pc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364121" w14:textId="77777777" w:rsidR="005A184A" w:rsidRPr="006405CC" w:rsidRDefault="005A184A" w:rsidP="005D763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6405CC">
              <w:rPr>
                <w:b/>
                <w:sz w:val="22"/>
                <w:szCs w:val="22"/>
              </w:rPr>
              <w:t>Площадь, га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286D7724" w14:textId="77777777" w:rsidR="005A184A" w:rsidRPr="006405CC" w:rsidRDefault="005A184A" w:rsidP="005D763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6405CC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A8065FD" w14:textId="77777777" w:rsidR="005A184A" w:rsidRPr="006405CC" w:rsidRDefault="005A184A" w:rsidP="005D763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6405CC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848" w:type="pct"/>
            <w:shd w:val="clear" w:color="auto" w:fill="auto"/>
            <w:vAlign w:val="center"/>
          </w:tcPr>
          <w:p w14:paraId="7AD56071" w14:textId="77777777" w:rsidR="005A184A" w:rsidRPr="006405CC" w:rsidRDefault="005A184A" w:rsidP="005D763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6405CC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66E1BE78" w14:textId="77777777" w:rsidR="005A184A" w:rsidRPr="006405CC" w:rsidRDefault="005A184A" w:rsidP="005D7631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405CC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1138" w:type="pct"/>
            <w:shd w:val="clear" w:color="auto" w:fill="auto"/>
            <w:vAlign w:val="center"/>
          </w:tcPr>
          <w:p w14:paraId="7D54DF53" w14:textId="77777777" w:rsidR="005A184A" w:rsidRPr="006405CC" w:rsidRDefault="005A184A" w:rsidP="005D7631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405CC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F03D6E" w:rsidRPr="006405CC" w14:paraId="1ACB8848" w14:textId="77777777" w:rsidTr="00DF4B3B">
        <w:trPr>
          <w:trHeight w:val="454"/>
          <w:jc w:val="center"/>
        </w:trPr>
        <w:tc>
          <w:tcPr>
            <w:tcW w:w="189" w:type="pct"/>
            <w:vAlign w:val="center"/>
          </w:tcPr>
          <w:p w14:paraId="2C944C7E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47470D" w14:textId="77777777" w:rsidR="00F03D6E" w:rsidRPr="009A7B2F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A7B2F">
              <w:rPr>
                <w:sz w:val="22"/>
                <w:szCs w:val="22"/>
              </w:rPr>
              <w:t>Общая сельского поселения</w:t>
            </w:r>
          </w:p>
        </w:tc>
        <w:tc>
          <w:tcPr>
            <w:tcW w:w="35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7DB049" w14:textId="111CBB76" w:rsidR="00F03D6E" w:rsidRPr="006405CC" w:rsidRDefault="0014668E" w:rsidP="00F03D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3001,21</w:t>
            </w:r>
          </w:p>
        </w:tc>
        <w:tc>
          <w:tcPr>
            <w:tcW w:w="332" w:type="pct"/>
            <w:vAlign w:val="center"/>
          </w:tcPr>
          <w:p w14:paraId="45E0D64F" w14:textId="67A7DAA1" w:rsidR="00F03D6E" w:rsidRPr="006405CC" w:rsidRDefault="00F03D6E" w:rsidP="00F03D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5" w:type="pct"/>
            <w:vAlign w:val="center"/>
          </w:tcPr>
          <w:p w14:paraId="5D8A5CDB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848" w:type="pct"/>
            <w:vAlign w:val="center"/>
          </w:tcPr>
          <w:p w14:paraId="20191454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809" w:type="pct"/>
            <w:vAlign w:val="center"/>
          </w:tcPr>
          <w:p w14:paraId="7D2D9B07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1138" w:type="pct"/>
            <w:vAlign w:val="center"/>
          </w:tcPr>
          <w:p w14:paraId="59A14471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</w:tr>
      <w:tr w:rsidR="00F03D6E" w:rsidRPr="006405CC" w14:paraId="338FEFA3" w14:textId="77777777" w:rsidTr="00DF4B3B">
        <w:trPr>
          <w:trHeight w:val="454"/>
          <w:jc w:val="center"/>
        </w:trPr>
        <w:tc>
          <w:tcPr>
            <w:tcW w:w="189" w:type="pct"/>
            <w:vAlign w:val="center"/>
          </w:tcPr>
          <w:p w14:paraId="0D37F4D9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1.</w:t>
            </w:r>
          </w:p>
        </w:tc>
        <w:tc>
          <w:tcPr>
            <w:tcW w:w="82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B8CF45" w14:textId="26E1BBCC" w:rsidR="00A15966" w:rsidRPr="009A7B2F" w:rsidRDefault="009A7B2F" w:rsidP="00A1596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A7B2F">
              <w:rPr>
                <w:sz w:val="22"/>
                <w:szCs w:val="22"/>
              </w:rPr>
              <w:t>Жилая зона</w:t>
            </w:r>
          </w:p>
        </w:tc>
        <w:tc>
          <w:tcPr>
            <w:tcW w:w="35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F46ADF" w14:textId="1631776B" w:rsidR="00F03D6E" w:rsidRPr="006F58DE" w:rsidRDefault="005A226D" w:rsidP="00F03D6E">
            <w:pPr>
              <w:jc w:val="center"/>
              <w:rPr>
                <w:color w:val="000000"/>
                <w:sz w:val="22"/>
                <w:szCs w:val="22"/>
              </w:rPr>
            </w:pPr>
            <w:r w:rsidRPr="00700F1A">
              <w:rPr>
                <w:sz w:val="22"/>
                <w:szCs w:val="22"/>
              </w:rPr>
              <w:t>520,</w:t>
            </w:r>
            <w:r w:rsidR="0077756C">
              <w:rPr>
                <w:sz w:val="22"/>
                <w:szCs w:val="22"/>
                <w:lang w:val="en-US"/>
              </w:rPr>
              <w:t>6</w:t>
            </w:r>
            <w:r w:rsidR="006F58DE">
              <w:rPr>
                <w:sz w:val="22"/>
                <w:szCs w:val="22"/>
              </w:rPr>
              <w:t>9</w:t>
            </w:r>
          </w:p>
        </w:tc>
        <w:tc>
          <w:tcPr>
            <w:tcW w:w="332" w:type="pct"/>
            <w:vAlign w:val="center"/>
          </w:tcPr>
          <w:p w14:paraId="3DB4E0ED" w14:textId="73DB8135" w:rsidR="00F03D6E" w:rsidRPr="003752CE" w:rsidRDefault="005A226D" w:rsidP="00F03D6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17</w:t>
            </w:r>
            <w:r>
              <w:rPr>
                <w:color w:val="000000"/>
                <w:sz w:val="22"/>
                <w:szCs w:val="22"/>
              </w:rPr>
              <w:t>,3</w:t>
            </w:r>
            <w:r w:rsidR="003752C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5" w:type="pct"/>
            <w:vAlign w:val="center"/>
          </w:tcPr>
          <w:p w14:paraId="5F25BDEF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848" w:type="pct"/>
            <w:vAlign w:val="center"/>
          </w:tcPr>
          <w:p w14:paraId="45F471DC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809" w:type="pct"/>
            <w:vAlign w:val="center"/>
          </w:tcPr>
          <w:p w14:paraId="4DC0DE50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1138" w:type="pct"/>
            <w:vAlign w:val="center"/>
          </w:tcPr>
          <w:p w14:paraId="7B1D7149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</w:tr>
      <w:tr w:rsidR="009A7B2F" w:rsidRPr="006405CC" w14:paraId="13B642E1" w14:textId="77777777" w:rsidTr="00DF4B3B">
        <w:trPr>
          <w:trHeight w:val="454"/>
          <w:jc w:val="center"/>
        </w:trPr>
        <w:tc>
          <w:tcPr>
            <w:tcW w:w="189" w:type="pct"/>
            <w:vAlign w:val="center"/>
          </w:tcPr>
          <w:p w14:paraId="70D01FEA" w14:textId="0AD90E36" w:rsidR="009A7B2F" w:rsidRPr="006405CC" w:rsidRDefault="00F926F4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6545F8" w14:textId="55EEAC56" w:rsidR="009A7B2F" w:rsidRPr="009A7B2F" w:rsidRDefault="009A7B2F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A7B2F">
              <w:rPr>
                <w:sz w:val="22"/>
                <w:szCs w:val="22"/>
              </w:rPr>
              <w:t>Общественно-деловая зона</w:t>
            </w:r>
          </w:p>
        </w:tc>
        <w:tc>
          <w:tcPr>
            <w:tcW w:w="35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A45EF" w14:textId="2B93D517" w:rsidR="009A7B2F" w:rsidRDefault="005A226D" w:rsidP="00F03D6E">
            <w:pPr>
              <w:jc w:val="center"/>
              <w:rPr>
                <w:sz w:val="22"/>
                <w:szCs w:val="22"/>
              </w:rPr>
            </w:pPr>
            <w:r w:rsidRPr="00700F1A">
              <w:rPr>
                <w:sz w:val="22"/>
                <w:szCs w:val="22"/>
              </w:rPr>
              <w:t>68,82</w:t>
            </w:r>
          </w:p>
        </w:tc>
        <w:tc>
          <w:tcPr>
            <w:tcW w:w="332" w:type="pct"/>
            <w:vAlign w:val="center"/>
          </w:tcPr>
          <w:p w14:paraId="1199D1FF" w14:textId="158202DA" w:rsidR="009A7B2F" w:rsidRDefault="005A226D" w:rsidP="00F03D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2,29</w:t>
            </w:r>
          </w:p>
        </w:tc>
        <w:tc>
          <w:tcPr>
            <w:tcW w:w="505" w:type="pct"/>
            <w:vAlign w:val="center"/>
          </w:tcPr>
          <w:p w14:paraId="5519D3F7" w14:textId="6446D4E5" w:rsidR="009A7B2F" w:rsidRPr="006405CC" w:rsidRDefault="00FE7187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48" w:type="pct"/>
            <w:vAlign w:val="center"/>
          </w:tcPr>
          <w:p w14:paraId="5AE58AA3" w14:textId="0C6232B5" w:rsidR="009A7B2F" w:rsidRPr="006405CC" w:rsidRDefault="00FE7187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9" w:type="pct"/>
            <w:vAlign w:val="center"/>
          </w:tcPr>
          <w:p w14:paraId="0BE9DBB5" w14:textId="77777777" w:rsidR="009E2E89" w:rsidRDefault="009E2E89" w:rsidP="009E2E8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32F6">
              <w:rPr>
                <w:sz w:val="22"/>
                <w:szCs w:val="22"/>
              </w:rPr>
              <w:t>602010302</w:t>
            </w:r>
          </w:p>
          <w:p w14:paraId="259E77A9" w14:textId="77777777" w:rsidR="009E2E89" w:rsidRDefault="009E2E89" w:rsidP="009E2E8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32F6">
              <w:rPr>
                <w:sz w:val="22"/>
                <w:szCs w:val="22"/>
              </w:rPr>
              <w:t>Спортивное сооружение</w:t>
            </w:r>
          </w:p>
          <w:p w14:paraId="4B615E1E" w14:textId="77777777" w:rsidR="009E2E89" w:rsidRDefault="009E2E89" w:rsidP="009E2E8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33047C3D" w14:textId="716488ED" w:rsidR="00FE7187" w:rsidRPr="006405CC" w:rsidRDefault="00FE7187" w:rsidP="00F926F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pct"/>
            <w:vAlign w:val="center"/>
          </w:tcPr>
          <w:p w14:paraId="4E1EEEA6" w14:textId="38E5D8BF" w:rsidR="009A7B2F" w:rsidRPr="006405CC" w:rsidRDefault="009E2E89" w:rsidP="009E2E8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A7B2F" w:rsidRPr="006405CC" w14:paraId="35F6FC9C" w14:textId="77777777" w:rsidTr="00DF4B3B">
        <w:trPr>
          <w:trHeight w:val="454"/>
          <w:jc w:val="center"/>
        </w:trPr>
        <w:tc>
          <w:tcPr>
            <w:tcW w:w="189" w:type="pct"/>
            <w:vAlign w:val="center"/>
          </w:tcPr>
          <w:p w14:paraId="7D61518F" w14:textId="4402D900" w:rsidR="009A7B2F" w:rsidRPr="006405CC" w:rsidRDefault="00F926F4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82E62B" w14:textId="420D5587" w:rsidR="009A7B2F" w:rsidRPr="009A7B2F" w:rsidRDefault="00A15966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A6AEB">
              <w:rPr>
                <w:sz w:val="22"/>
                <w:szCs w:val="22"/>
              </w:rPr>
              <w:t>Производственн</w:t>
            </w:r>
            <w:r>
              <w:rPr>
                <w:sz w:val="22"/>
                <w:szCs w:val="22"/>
              </w:rPr>
              <w:t>ая</w:t>
            </w:r>
            <w:r w:rsidRPr="004A6AEB">
              <w:rPr>
                <w:sz w:val="22"/>
                <w:szCs w:val="22"/>
              </w:rPr>
              <w:t xml:space="preserve"> зон</w:t>
            </w:r>
            <w:r>
              <w:rPr>
                <w:sz w:val="22"/>
                <w:szCs w:val="22"/>
              </w:rPr>
              <w:t>а</w:t>
            </w:r>
            <w:r w:rsidRPr="004A6AEB">
              <w:rPr>
                <w:sz w:val="22"/>
                <w:szCs w:val="22"/>
              </w:rPr>
              <w:t>, зон</w:t>
            </w:r>
            <w:r>
              <w:rPr>
                <w:sz w:val="22"/>
                <w:szCs w:val="22"/>
              </w:rPr>
              <w:t>а</w:t>
            </w:r>
            <w:r w:rsidRPr="004A6AEB">
              <w:rPr>
                <w:sz w:val="22"/>
                <w:szCs w:val="22"/>
              </w:rPr>
              <w:t xml:space="preserve"> инженерной и транспортной инфраструктур</w:t>
            </w:r>
          </w:p>
        </w:tc>
        <w:tc>
          <w:tcPr>
            <w:tcW w:w="35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C4C5FA" w14:textId="5902C77E" w:rsidR="009A7B2F" w:rsidRPr="0077756C" w:rsidRDefault="005A226D" w:rsidP="00F03D6E">
            <w:pPr>
              <w:jc w:val="center"/>
              <w:rPr>
                <w:sz w:val="22"/>
                <w:szCs w:val="22"/>
                <w:lang w:val="en-US"/>
              </w:rPr>
            </w:pPr>
            <w:r w:rsidRPr="00700F1A">
              <w:rPr>
                <w:sz w:val="22"/>
                <w:szCs w:val="22"/>
              </w:rPr>
              <w:t>54,</w:t>
            </w:r>
            <w:r w:rsidR="0077756C">
              <w:rPr>
                <w:sz w:val="22"/>
                <w:szCs w:val="22"/>
                <w:lang w:val="en-US"/>
              </w:rPr>
              <w:t>76</w:t>
            </w:r>
          </w:p>
        </w:tc>
        <w:tc>
          <w:tcPr>
            <w:tcW w:w="332" w:type="pct"/>
            <w:vAlign w:val="center"/>
          </w:tcPr>
          <w:p w14:paraId="10EBF72B" w14:textId="501B4703" w:rsidR="009A7B2F" w:rsidRPr="003752CE" w:rsidRDefault="005A226D" w:rsidP="00F03D6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  <w:r w:rsidR="003752C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5" w:type="pct"/>
            <w:vAlign w:val="center"/>
          </w:tcPr>
          <w:p w14:paraId="4775DCF3" w14:textId="2E3FF13E" w:rsidR="009A7B2F" w:rsidRPr="006405CC" w:rsidRDefault="00FE7187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48" w:type="pct"/>
            <w:vAlign w:val="center"/>
          </w:tcPr>
          <w:p w14:paraId="0FAA3630" w14:textId="6616A6CC" w:rsidR="009A7B2F" w:rsidRPr="006405CC" w:rsidRDefault="00FE7187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9" w:type="pct"/>
            <w:vAlign w:val="center"/>
          </w:tcPr>
          <w:p w14:paraId="0FED9619" w14:textId="7F0ECFAC" w:rsidR="009A7B2F" w:rsidRPr="006405CC" w:rsidRDefault="00F926F4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8" w:type="pct"/>
            <w:vAlign w:val="center"/>
          </w:tcPr>
          <w:p w14:paraId="28A3FB93" w14:textId="2FCA4D93" w:rsidR="009A7B2F" w:rsidRPr="006405CC" w:rsidRDefault="00F926F4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932F6">
              <w:rPr>
                <w:sz w:val="22"/>
                <w:szCs w:val="22"/>
              </w:rPr>
              <w:t>Артезианская скважина</w:t>
            </w:r>
            <w:r>
              <w:rPr>
                <w:sz w:val="22"/>
                <w:szCs w:val="22"/>
              </w:rPr>
              <w:t xml:space="preserve"> (</w:t>
            </w:r>
            <w:r w:rsidRPr="001932F6">
              <w:rPr>
                <w:sz w:val="22"/>
                <w:szCs w:val="22"/>
              </w:rPr>
              <w:t>602041106</w:t>
            </w:r>
            <w:r>
              <w:rPr>
                <w:sz w:val="22"/>
                <w:szCs w:val="22"/>
              </w:rPr>
              <w:t>)</w:t>
            </w:r>
          </w:p>
        </w:tc>
      </w:tr>
      <w:tr w:rsidR="009A7B2F" w:rsidRPr="006405CC" w14:paraId="0FFD1D65" w14:textId="77777777" w:rsidTr="00DF4B3B">
        <w:trPr>
          <w:trHeight w:val="454"/>
          <w:jc w:val="center"/>
        </w:trPr>
        <w:tc>
          <w:tcPr>
            <w:tcW w:w="189" w:type="pct"/>
            <w:vAlign w:val="center"/>
          </w:tcPr>
          <w:p w14:paraId="3ACAA53C" w14:textId="3C4BB55C" w:rsidR="009A7B2F" w:rsidRPr="006405CC" w:rsidRDefault="00F926F4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2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31CCFC" w14:textId="1598E7CE" w:rsidR="009A7B2F" w:rsidRPr="009A7B2F" w:rsidRDefault="00A15966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A6AEB">
              <w:rPr>
                <w:sz w:val="22"/>
                <w:szCs w:val="22"/>
              </w:rPr>
              <w:t>Зона садоводства, огородничества</w:t>
            </w:r>
          </w:p>
        </w:tc>
        <w:tc>
          <w:tcPr>
            <w:tcW w:w="35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919F64" w14:textId="57046B66" w:rsidR="009A7B2F" w:rsidRDefault="005A226D" w:rsidP="00F03D6E">
            <w:pPr>
              <w:jc w:val="center"/>
              <w:rPr>
                <w:sz w:val="22"/>
                <w:szCs w:val="22"/>
              </w:rPr>
            </w:pPr>
            <w:r w:rsidRPr="00700F1A">
              <w:rPr>
                <w:sz w:val="22"/>
                <w:szCs w:val="22"/>
              </w:rPr>
              <w:t>41,35</w:t>
            </w:r>
          </w:p>
        </w:tc>
        <w:tc>
          <w:tcPr>
            <w:tcW w:w="332" w:type="pct"/>
            <w:vAlign w:val="center"/>
          </w:tcPr>
          <w:p w14:paraId="3D9C6983" w14:textId="07779538" w:rsidR="009A7B2F" w:rsidRDefault="005A226D" w:rsidP="00F03D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1,38</w:t>
            </w:r>
          </w:p>
        </w:tc>
        <w:tc>
          <w:tcPr>
            <w:tcW w:w="505" w:type="pct"/>
            <w:vAlign w:val="center"/>
          </w:tcPr>
          <w:p w14:paraId="3488AA8C" w14:textId="49CE2DD4" w:rsidR="009A7B2F" w:rsidRPr="006405CC" w:rsidRDefault="00FE7187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48" w:type="pct"/>
            <w:vAlign w:val="center"/>
          </w:tcPr>
          <w:p w14:paraId="7A037C2C" w14:textId="05C0E799" w:rsidR="009A7B2F" w:rsidRPr="006405CC" w:rsidRDefault="00FE7187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9" w:type="pct"/>
            <w:vAlign w:val="center"/>
          </w:tcPr>
          <w:p w14:paraId="72BF907A" w14:textId="54819A4B" w:rsidR="009A7B2F" w:rsidRPr="006405CC" w:rsidRDefault="00FE7187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8" w:type="pct"/>
            <w:vAlign w:val="center"/>
          </w:tcPr>
          <w:p w14:paraId="3A16991F" w14:textId="7642006D" w:rsidR="009A7B2F" w:rsidRPr="006405CC" w:rsidRDefault="00F926F4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03D6E" w:rsidRPr="006405CC" w14:paraId="5DBE7A17" w14:textId="77777777" w:rsidTr="00DF4B3B">
        <w:trPr>
          <w:trHeight w:val="454"/>
          <w:jc w:val="center"/>
        </w:trPr>
        <w:tc>
          <w:tcPr>
            <w:tcW w:w="189" w:type="pct"/>
            <w:vAlign w:val="center"/>
          </w:tcPr>
          <w:p w14:paraId="6F876609" w14:textId="2CAC8B2C" w:rsidR="00F03D6E" w:rsidRPr="006405CC" w:rsidRDefault="00F926F4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03D6E" w:rsidRPr="006405CC">
              <w:rPr>
                <w:sz w:val="22"/>
                <w:szCs w:val="22"/>
              </w:rPr>
              <w:t>.</w:t>
            </w:r>
          </w:p>
        </w:tc>
        <w:tc>
          <w:tcPr>
            <w:tcW w:w="82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624B99" w14:textId="366886F3" w:rsidR="00F03D6E" w:rsidRPr="006405CC" w:rsidRDefault="00A15966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A6AEB">
              <w:rPr>
                <w:sz w:val="22"/>
                <w:szCs w:val="22"/>
              </w:rPr>
              <w:t>Зона сельскохозяйственного использования</w:t>
            </w:r>
          </w:p>
        </w:tc>
        <w:tc>
          <w:tcPr>
            <w:tcW w:w="35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FB0ED0" w14:textId="4E7A1398" w:rsidR="00F03D6E" w:rsidRPr="006405CC" w:rsidRDefault="005A226D" w:rsidP="00F03D6E">
            <w:pPr>
              <w:jc w:val="center"/>
              <w:rPr>
                <w:color w:val="000000"/>
                <w:sz w:val="22"/>
                <w:szCs w:val="22"/>
              </w:rPr>
            </w:pPr>
            <w:r w:rsidRPr="00343119">
              <w:rPr>
                <w:sz w:val="22"/>
                <w:szCs w:val="22"/>
              </w:rPr>
              <w:t>2152,3</w:t>
            </w:r>
          </w:p>
        </w:tc>
        <w:tc>
          <w:tcPr>
            <w:tcW w:w="332" w:type="pct"/>
            <w:vAlign w:val="center"/>
          </w:tcPr>
          <w:p w14:paraId="1374206D" w14:textId="2231152B" w:rsidR="00F03D6E" w:rsidRPr="003752CE" w:rsidRDefault="005A226D" w:rsidP="00F03D6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71,7</w:t>
            </w:r>
            <w:r w:rsidR="003752CE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05" w:type="pct"/>
            <w:vAlign w:val="center"/>
          </w:tcPr>
          <w:p w14:paraId="690CA76C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848" w:type="pct"/>
            <w:vAlign w:val="center"/>
          </w:tcPr>
          <w:p w14:paraId="257FD26C" w14:textId="0EC85621" w:rsidR="00F03D6E" w:rsidRPr="00F03D6E" w:rsidRDefault="00F03D6E" w:rsidP="00F03D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09" w:type="pct"/>
          </w:tcPr>
          <w:p w14:paraId="33B83A33" w14:textId="087F03EB" w:rsidR="00F03D6E" w:rsidRPr="00FE7187" w:rsidRDefault="00D14725" w:rsidP="00D147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8" w:type="pct"/>
            <w:vAlign w:val="center"/>
          </w:tcPr>
          <w:p w14:paraId="3D9D7C83" w14:textId="6CAFF521" w:rsidR="00F03D6E" w:rsidRPr="00F03D6E" w:rsidRDefault="00F03D6E" w:rsidP="00F03D6E">
            <w:pPr>
              <w:ind w:left="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03D6E" w:rsidRPr="006405CC" w14:paraId="3D4C700C" w14:textId="77777777" w:rsidTr="00DF4B3B">
        <w:trPr>
          <w:trHeight w:val="454"/>
          <w:jc w:val="center"/>
        </w:trPr>
        <w:tc>
          <w:tcPr>
            <w:tcW w:w="189" w:type="pct"/>
            <w:vAlign w:val="center"/>
          </w:tcPr>
          <w:p w14:paraId="6F5EAFA6" w14:textId="7C7FBE53" w:rsidR="00F03D6E" w:rsidRPr="006405CC" w:rsidRDefault="00F926F4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03D6E" w:rsidRPr="006405CC">
              <w:rPr>
                <w:sz w:val="22"/>
                <w:szCs w:val="22"/>
              </w:rPr>
              <w:t>.</w:t>
            </w:r>
          </w:p>
        </w:tc>
        <w:tc>
          <w:tcPr>
            <w:tcW w:w="82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8577B5" w14:textId="71DEC89E" w:rsidR="00F03D6E" w:rsidRPr="006405CC" w:rsidRDefault="00A15966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A6AEB">
              <w:rPr>
                <w:sz w:val="22"/>
                <w:szCs w:val="22"/>
              </w:rPr>
              <w:t>Зона рекреационного назначения</w:t>
            </w:r>
          </w:p>
        </w:tc>
        <w:tc>
          <w:tcPr>
            <w:tcW w:w="35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4E0CBC" w14:textId="646EF7E6" w:rsidR="00F03D6E" w:rsidRPr="006405CC" w:rsidRDefault="005A226D" w:rsidP="00F03D6E">
            <w:pPr>
              <w:jc w:val="center"/>
              <w:rPr>
                <w:color w:val="000000"/>
                <w:sz w:val="22"/>
                <w:szCs w:val="22"/>
              </w:rPr>
            </w:pPr>
            <w:r w:rsidRPr="00700F1A">
              <w:rPr>
                <w:sz w:val="22"/>
                <w:szCs w:val="22"/>
              </w:rPr>
              <w:t>15,22</w:t>
            </w:r>
          </w:p>
        </w:tc>
        <w:tc>
          <w:tcPr>
            <w:tcW w:w="332" w:type="pct"/>
            <w:vAlign w:val="center"/>
          </w:tcPr>
          <w:p w14:paraId="2A4B41B2" w14:textId="5B528F18" w:rsidR="00F03D6E" w:rsidRPr="006405CC" w:rsidRDefault="005A226D" w:rsidP="00F03D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0,51</w:t>
            </w:r>
          </w:p>
        </w:tc>
        <w:tc>
          <w:tcPr>
            <w:tcW w:w="505" w:type="pct"/>
            <w:vAlign w:val="center"/>
          </w:tcPr>
          <w:p w14:paraId="24240263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848" w:type="pct"/>
            <w:vAlign w:val="center"/>
          </w:tcPr>
          <w:p w14:paraId="147C6234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809" w:type="pct"/>
            <w:vAlign w:val="center"/>
          </w:tcPr>
          <w:p w14:paraId="02D012A3" w14:textId="7777777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1138" w:type="pct"/>
            <w:vAlign w:val="center"/>
          </w:tcPr>
          <w:p w14:paraId="0367B9B8" w14:textId="62829B6D" w:rsidR="00F03D6E" w:rsidRPr="00245C2A" w:rsidRDefault="00245C2A" w:rsidP="00245C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03D6E" w:rsidRPr="006405CC" w14:paraId="0CD32A30" w14:textId="77777777" w:rsidTr="00DF4B3B">
        <w:trPr>
          <w:trHeight w:val="228"/>
          <w:jc w:val="center"/>
        </w:trPr>
        <w:tc>
          <w:tcPr>
            <w:tcW w:w="189" w:type="pct"/>
            <w:vAlign w:val="center"/>
          </w:tcPr>
          <w:p w14:paraId="387344EB" w14:textId="0B0BD880" w:rsidR="00F03D6E" w:rsidRPr="006405CC" w:rsidRDefault="00F926F4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03D6E" w:rsidRPr="006405CC">
              <w:rPr>
                <w:sz w:val="22"/>
                <w:szCs w:val="22"/>
              </w:rPr>
              <w:t>.</w:t>
            </w:r>
          </w:p>
        </w:tc>
        <w:tc>
          <w:tcPr>
            <w:tcW w:w="82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27C609" w14:textId="7EA7B96F" w:rsidR="00F03D6E" w:rsidRPr="006405CC" w:rsidRDefault="00A15966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Зона специального назначения</w:t>
            </w:r>
          </w:p>
        </w:tc>
        <w:tc>
          <w:tcPr>
            <w:tcW w:w="35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E518DE" w14:textId="663EEDB8" w:rsidR="00F03D6E" w:rsidRPr="006405CC" w:rsidRDefault="005A226D" w:rsidP="00F03D6E">
            <w:pPr>
              <w:jc w:val="center"/>
              <w:rPr>
                <w:color w:val="000000"/>
                <w:sz w:val="22"/>
                <w:szCs w:val="22"/>
              </w:rPr>
            </w:pPr>
            <w:r w:rsidRPr="00343119">
              <w:rPr>
                <w:sz w:val="22"/>
                <w:szCs w:val="22"/>
              </w:rPr>
              <w:t>9,77</w:t>
            </w:r>
          </w:p>
        </w:tc>
        <w:tc>
          <w:tcPr>
            <w:tcW w:w="332" w:type="pct"/>
            <w:vAlign w:val="center"/>
          </w:tcPr>
          <w:p w14:paraId="00F7CF13" w14:textId="0E75E9D5" w:rsidR="00F03D6E" w:rsidRPr="006405CC" w:rsidRDefault="005A226D" w:rsidP="00F03D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0,33</w:t>
            </w:r>
          </w:p>
        </w:tc>
        <w:tc>
          <w:tcPr>
            <w:tcW w:w="505" w:type="pct"/>
            <w:vAlign w:val="center"/>
          </w:tcPr>
          <w:p w14:paraId="3DCFB7E3" w14:textId="22E37157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848" w:type="pct"/>
            <w:vAlign w:val="center"/>
          </w:tcPr>
          <w:p w14:paraId="64CE4AD8" w14:textId="6438F0A2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809" w:type="pct"/>
            <w:vAlign w:val="center"/>
          </w:tcPr>
          <w:p w14:paraId="591A1B6E" w14:textId="48D49398" w:rsidR="00F03D6E" w:rsidRPr="006405CC" w:rsidRDefault="00F03D6E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1138" w:type="pct"/>
            <w:vAlign w:val="center"/>
          </w:tcPr>
          <w:p w14:paraId="32D0BC43" w14:textId="7C666AAC" w:rsidR="00F03D6E" w:rsidRPr="006405CC" w:rsidRDefault="00570984" w:rsidP="00F03D6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C33FB">
              <w:rPr>
                <w:sz w:val="22"/>
                <w:szCs w:val="22"/>
              </w:rPr>
              <w:t>Очистные сооружения (КОС)</w:t>
            </w:r>
            <w:r>
              <w:rPr>
                <w:sz w:val="22"/>
                <w:szCs w:val="22"/>
              </w:rPr>
              <w:t xml:space="preserve"> (</w:t>
            </w:r>
            <w:r w:rsidRPr="009E4E07">
              <w:rPr>
                <w:sz w:val="22"/>
                <w:szCs w:val="22"/>
              </w:rPr>
              <w:t>602041301</w:t>
            </w:r>
            <w:r>
              <w:rPr>
                <w:sz w:val="22"/>
                <w:szCs w:val="22"/>
              </w:rPr>
              <w:t>)</w:t>
            </w:r>
          </w:p>
        </w:tc>
      </w:tr>
      <w:tr w:rsidR="0079000C" w:rsidRPr="006405CC" w14:paraId="3D83EA4F" w14:textId="77777777" w:rsidTr="00DF4B3B">
        <w:trPr>
          <w:trHeight w:val="228"/>
          <w:jc w:val="center"/>
        </w:trPr>
        <w:tc>
          <w:tcPr>
            <w:tcW w:w="189" w:type="pct"/>
            <w:vAlign w:val="center"/>
          </w:tcPr>
          <w:p w14:paraId="1B7830D0" w14:textId="643BFF68" w:rsidR="0079000C" w:rsidRPr="006405CC" w:rsidRDefault="00F926F4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9000C">
              <w:rPr>
                <w:sz w:val="22"/>
                <w:szCs w:val="22"/>
              </w:rPr>
              <w:t>.</w:t>
            </w:r>
          </w:p>
        </w:tc>
        <w:tc>
          <w:tcPr>
            <w:tcW w:w="82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56178" w14:textId="564F4463" w:rsidR="0079000C" w:rsidRPr="006405CC" w:rsidRDefault="00A15966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A184A">
              <w:rPr>
                <w:sz w:val="22"/>
                <w:szCs w:val="22"/>
              </w:rPr>
              <w:t>Зона акваторий</w:t>
            </w:r>
          </w:p>
        </w:tc>
        <w:tc>
          <w:tcPr>
            <w:tcW w:w="35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A9247E" w14:textId="3FE80409" w:rsidR="0079000C" w:rsidRPr="0077756C" w:rsidRDefault="005A226D" w:rsidP="0079000C">
            <w:pPr>
              <w:jc w:val="center"/>
              <w:rPr>
                <w:sz w:val="22"/>
                <w:szCs w:val="22"/>
                <w:lang w:val="en-US"/>
              </w:rPr>
            </w:pPr>
            <w:r w:rsidRPr="00700F1A">
              <w:rPr>
                <w:sz w:val="22"/>
                <w:szCs w:val="22"/>
              </w:rPr>
              <w:t>32,19</w:t>
            </w:r>
          </w:p>
        </w:tc>
        <w:tc>
          <w:tcPr>
            <w:tcW w:w="332" w:type="pct"/>
            <w:vAlign w:val="center"/>
          </w:tcPr>
          <w:p w14:paraId="1FE9BED5" w14:textId="102BD9B7" w:rsidR="0079000C" w:rsidRPr="006405CC" w:rsidRDefault="005A226D" w:rsidP="007900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1,07</w:t>
            </w:r>
          </w:p>
        </w:tc>
        <w:tc>
          <w:tcPr>
            <w:tcW w:w="505" w:type="pct"/>
            <w:vAlign w:val="center"/>
          </w:tcPr>
          <w:p w14:paraId="654AA8AD" w14:textId="733E4D58" w:rsidR="0079000C" w:rsidRPr="006405CC" w:rsidRDefault="0079000C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848" w:type="pct"/>
            <w:vAlign w:val="center"/>
          </w:tcPr>
          <w:p w14:paraId="7C35D0A2" w14:textId="382A1E88" w:rsidR="0079000C" w:rsidRPr="006405CC" w:rsidRDefault="0079000C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809" w:type="pct"/>
            <w:vAlign w:val="center"/>
          </w:tcPr>
          <w:p w14:paraId="3791C43F" w14:textId="42E22118" w:rsidR="0079000C" w:rsidRPr="006405CC" w:rsidRDefault="0079000C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  <w:tc>
          <w:tcPr>
            <w:tcW w:w="1138" w:type="pct"/>
            <w:vAlign w:val="center"/>
          </w:tcPr>
          <w:p w14:paraId="6E228637" w14:textId="781C7FD0" w:rsidR="0079000C" w:rsidRPr="006405CC" w:rsidRDefault="0079000C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405CC">
              <w:rPr>
                <w:sz w:val="22"/>
                <w:szCs w:val="22"/>
              </w:rPr>
              <w:t>–</w:t>
            </w:r>
          </w:p>
        </w:tc>
      </w:tr>
      <w:tr w:rsidR="005A226D" w:rsidRPr="006405CC" w14:paraId="17F502A0" w14:textId="77777777" w:rsidTr="00DF4B3B">
        <w:trPr>
          <w:trHeight w:val="228"/>
          <w:jc w:val="center"/>
        </w:trPr>
        <w:tc>
          <w:tcPr>
            <w:tcW w:w="189" w:type="pct"/>
            <w:vAlign w:val="center"/>
          </w:tcPr>
          <w:p w14:paraId="343DD720" w14:textId="2C286A9A" w:rsidR="005A226D" w:rsidRDefault="005A226D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82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72AC89" w14:textId="4C0377C9" w:rsidR="005A226D" w:rsidRPr="005A184A" w:rsidRDefault="005A226D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Зона лесов</w:t>
            </w:r>
          </w:p>
        </w:tc>
        <w:tc>
          <w:tcPr>
            <w:tcW w:w="35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51C94E" w14:textId="163BF6A5" w:rsidR="005A226D" w:rsidRPr="0077756C" w:rsidRDefault="005A226D" w:rsidP="0079000C">
            <w:pPr>
              <w:jc w:val="center"/>
              <w:rPr>
                <w:sz w:val="22"/>
                <w:szCs w:val="22"/>
                <w:lang w:val="en-US"/>
              </w:rPr>
            </w:pPr>
            <w:r w:rsidRPr="00700F1A">
              <w:rPr>
                <w:sz w:val="22"/>
                <w:szCs w:val="22"/>
              </w:rPr>
              <w:t>88,</w:t>
            </w:r>
            <w:r w:rsidR="006F58DE">
              <w:rPr>
                <w:sz w:val="22"/>
                <w:szCs w:val="22"/>
              </w:rPr>
              <w:t>59</w:t>
            </w:r>
          </w:p>
        </w:tc>
        <w:tc>
          <w:tcPr>
            <w:tcW w:w="332" w:type="pct"/>
            <w:vAlign w:val="center"/>
          </w:tcPr>
          <w:p w14:paraId="59A47E64" w14:textId="259D13B8" w:rsidR="005A226D" w:rsidRPr="003752CE" w:rsidRDefault="005A226D" w:rsidP="0079000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2,9</w:t>
            </w:r>
            <w:r w:rsidR="003752CE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505" w:type="pct"/>
            <w:vAlign w:val="center"/>
          </w:tcPr>
          <w:p w14:paraId="16919FFE" w14:textId="528A3181" w:rsidR="005A226D" w:rsidRPr="006405CC" w:rsidRDefault="005A226D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48" w:type="pct"/>
            <w:vAlign w:val="center"/>
          </w:tcPr>
          <w:p w14:paraId="6BB388B2" w14:textId="1A99FA48" w:rsidR="005A226D" w:rsidRPr="006405CC" w:rsidRDefault="005A226D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9" w:type="pct"/>
            <w:vAlign w:val="center"/>
          </w:tcPr>
          <w:p w14:paraId="6190020F" w14:textId="20235C86" w:rsidR="005A226D" w:rsidRPr="006405CC" w:rsidRDefault="005A226D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8" w:type="pct"/>
            <w:vAlign w:val="center"/>
          </w:tcPr>
          <w:p w14:paraId="6CABDAC7" w14:textId="07A13548" w:rsidR="005A226D" w:rsidRPr="006405CC" w:rsidRDefault="005A226D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A226D" w:rsidRPr="006405CC" w14:paraId="71717144" w14:textId="77777777" w:rsidTr="00DF4B3B">
        <w:trPr>
          <w:trHeight w:val="228"/>
          <w:jc w:val="center"/>
        </w:trPr>
        <w:tc>
          <w:tcPr>
            <w:tcW w:w="189" w:type="pct"/>
            <w:vAlign w:val="center"/>
          </w:tcPr>
          <w:p w14:paraId="64FACF16" w14:textId="6364C265" w:rsidR="005A226D" w:rsidRDefault="005A226D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82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E76BF1" w14:textId="53E5FC93" w:rsidR="005A226D" w:rsidRPr="005A184A" w:rsidRDefault="005A226D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35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24B413" w14:textId="685E47EE" w:rsidR="005A226D" w:rsidRPr="005653B5" w:rsidRDefault="005A226D" w:rsidP="0079000C">
            <w:pPr>
              <w:jc w:val="center"/>
              <w:rPr>
                <w:sz w:val="22"/>
                <w:szCs w:val="22"/>
              </w:rPr>
            </w:pPr>
            <w:r w:rsidRPr="00700F1A">
              <w:rPr>
                <w:sz w:val="22"/>
                <w:szCs w:val="22"/>
              </w:rPr>
              <w:t>17,52</w:t>
            </w:r>
          </w:p>
        </w:tc>
        <w:tc>
          <w:tcPr>
            <w:tcW w:w="332" w:type="pct"/>
            <w:vAlign w:val="center"/>
          </w:tcPr>
          <w:p w14:paraId="441D073B" w14:textId="3263B440" w:rsidR="005A226D" w:rsidRDefault="005A226D" w:rsidP="007900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0,58</w:t>
            </w:r>
          </w:p>
        </w:tc>
        <w:tc>
          <w:tcPr>
            <w:tcW w:w="505" w:type="pct"/>
            <w:vAlign w:val="center"/>
          </w:tcPr>
          <w:p w14:paraId="28AB4378" w14:textId="7AD1AAC0" w:rsidR="005A226D" w:rsidRPr="006405CC" w:rsidRDefault="005A226D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48" w:type="pct"/>
            <w:vAlign w:val="center"/>
          </w:tcPr>
          <w:p w14:paraId="4D480EB0" w14:textId="58907B70" w:rsidR="005A226D" w:rsidRPr="006405CC" w:rsidRDefault="005A226D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9" w:type="pct"/>
            <w:vAlign w:val="center"/>
          </w:tcPr>
          <w:p w14:paraId="60684356" w14:textId="39DC62E9" w:rsidR="005A226D" w:rsidRPr="006405CC" w:rsidRDefault="005A226D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8" w:type="pct"/>
            <w:vAlign w:val="center"/>
          </w:tcPr>
          <w:p w14:paraId="1AEC2C6F" w14:textId="56CB5BB6" w:rsidR="005A226D" w:rsidRPr="006405CC" w:rsidRDefault="005A226D" w:rsidP="0079000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4C405ECF" w14:textId="31EC64EF" w:rsidR="007378C7" w:rsidRPr="006405CC" w:rsidRDefault="007378C7" w:rsidP="005A226D">
      <w:pPr>
        <w:spacing w:before="120" w:after="120"/>
      </w:pPr>
    </w:p>
    <w:sectPr w:rsidR="007378C7" w:rsidRPr="006405CC" w:rsidSect="00765414">
      <w:pgSz w:w="16838" w:h="11906" w:orient="landscape"/>
      <w:pgMar w:top="1422" w:right="851" w:bottom="851" w:left="1134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6CA61" w14:textId="77777777" w:rsidR="004350A7" w:rsidRDefault="004350A7" w:rsidP="009D69D2">
      <w:r>
        <w:separator/>
      </w:r>
    </w:p>
  </w:endnote>
  <w:endnote w:type="continuationSeparator" w:id="0">
    <w:p w14:paraId="61AFD74A" w14:textId="77777777" w:rsidR="004350A7" w:rsidRDefault="004350A7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2719B" w14:textId="3331ADAE" w:rsidR="005D7631" w:rsidRPr="006375E5" w:rsidRDefault="005D7631" w:rsidP="006375E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B6251" w14:textId="77777777" w:rsidR="004350A7" w:rsidRDefault="004350A7" w:rsidP="009D69D2">
      <w:r>
        <w:separator/>
      </w:r>
    </w:p>
  </w:footnote>
  <w:footnote w:type="continuationSeparator" w:id="0">
    <w:p w14:paraId="723F4B36" w14:textId="77777777" w:rsidR="004350A7" w:rsidRDefault="004350A7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7446328"/>
      <w:docPartObj>
        <w:docPartGallery w:val="Page Numbers (Top of Page)"/>
        <w:docPartUnique/>
      </w:docPartObj>
    </w:sdtPr>
    <w:sdtEndPr/>
    <w:sdtContent>
      <w:p w14:paraId="6C5CBC75" w14:textId="0FF52AEF" w:rsidR="005D7631" w:rsidRPr="006375E5" w:rsidRDefault="006375E5" w:rsidP="006375E5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 w15:restartNumberingAfterBreak="0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 w15:restartNumberingAfterBreak="0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 w15:restartNumberingAfterBreak="0">
    <w:nsid w:val="05A703F9"/>
    <w:multiLevelType w:val="hybridMultilevel"/>
    <w:tmpl w:val="5350B0DC"/>
    <w:lvl w:ilvl="0" w:tplc="3BDCB384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35727"/>
    <w:multiLevelType w:val="hybridMultilevel"/>
    <w:tmpl w:val="55C2775C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3790A"/>
    <w:multiLevelType w:val="hybridMultilevel"/>
    <w:tmpl w:val="77A21A2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EAD787E"/>
    <w:multiLevelType w:val="hybridMultilevel"/>
    <w:tmpl w:val="AD6ECFC6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9"/>
  </w:num>
  <w:num w:numId="4">
    <w:abstractNumId w:val="22"/>
  </w:num>
  <w:num w:numId="5">
    <w:abstractNumId w:val="17"/>
  </w:num>
  <w:num w:numId="6">
    <w:abstractNumId w:val="16"/>
  </w:num>
  <w:num w:numId="7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2442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10DA7"/>
    <w:rsid w:val="00011D70"/>
    <w:rsid w:val="00011E2C"/>
    <w:rsid w:val="000126D7"/>
    <w:rsid w:val="0001359F"/>
    <w:rsid w:val="00013A89"/>
    <w:rsid w:val="00014079"/>
    <w:rsid w:val="0001614A"/>
    <w:rsid w:val="00016606"/>
    <w:rsid w:val="00016873"/>
    <w:rsid w:val="00016B09"/>
    <w:rsid w:val="000176D0"/>
    <w:rsid w:val="00017867"/>
    <w:rsid w:val="00017AB3"/>
    <w:rsid w:val="00017C22"/>
    <w:rsid w:val="00017E11"/>
    <w:rsid w:val="00017E5C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591D"/>
    <w:rsid w:val="00026818"/>
    <w:rsid w:val="00026AF0"/>
    <w:rsid w:val="00026B6E"/>
    <w:rsid w:val="00027399"/>
    <w:rsid w:val="00030662"/>
    <w:rsid w:val="000311CE"/>
    <w:rsid w:val="000313A9"/>
    <w:rsid w:val="00031616"/>
    <w:rsid w:val="000318F0"/>
    <w:rsid w:val="00031AA3"/>
    <w:rsid w:val="00031F57"/>
    <w:rsid w:val="000322D8"/>
    <w:rsid w:val="0003289E"/>
    <w:rsid w:val="00032A61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23F5"/>
    <w:rsid w:val="00042474"/>
    <w:rsid w:val="00042F82"/>
    <w:rsid w:val="00044143"/>
    <w:rsid w:val="00045D0E"/>
    <w:rsid w:val="00045E12"/>
    <w:rsid w:val="00045F5A"/>
    <w:rsid w:val="00046BE9"/>
    <w:rsid w:val="000474E4"/>
    <w:rsid w:val="00050150"/>
    <w:rsid w:val="00050755"/>
    <w:rsid w:val="00050BD4"/>
    <w:rsid w:val="00050C8E"/>
    <w:rsid w:val="0005166D"/>
    <w:rsid w:val="000519CE"/>
    <w:rsid w:val="00051DF4"/>
    <w:rsid w:val="00052479"/>
    <w:rsid w:val="00052521"/>
    <w:rsid w:val="0005257C"/>
    <w:rsid w:val="00052E58"/>
    <w:rsid w:val="00053143"/>
    <w:rsid w:val="00053A53"/>
    <w:rsid w:val="00053A6F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1270"/>
    <w:rsid w:val="00061939"/>
    <w:rsid w:val="00062F88"/>
    <w:rsid w:val="0006301E"/>
    <w:rsid w:val="00063386"/>
    <w:rsid w:val="00063EE2"/>
    <w:rsid w:val="00063F91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220E"/>
    <w:rsid w:val="0007222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7BEE"/>
    <w:rsid w:val="00090CA8"/>
    <w:rsid w:val="00091C17"/>
    <w:rsid w:val="000920F7"/>
    <w:rsid w:val="00092441"/>
    <w:rsid w:val="0009262D"/>
    <w:rsid w:val="000933BD"/>
    <w:rsid w:val="000935BE"/>
    <w:rsid w:val="00094127"/>
    <w:rsid w:val="00094193"/>
    <w:rsid w:val="000953C7"/>
    <w:rsid w:val="000963A0"/>
    <w:rsid w:val="000965D8"/>
    <w:rsid w:val="000965DD"/>
    <w:rsid w:val="00096758"/>
    <w:rsid w:val="00096D87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3C84"/>
    <w:rsid w:val="000A4BEA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C98"/>
    <w:rsid w:val="000B2694"/>
    <w:rsid w:val="000B3CF5"/>
    <w:rsid w:val="000B3FF3"/>
    <w:rsid w:val="000B3FFE"/>
    <w:rsid w:val="000B549D"/>
    <w:rsid w:val="000B5AB1"/>
    <w:rsid w:val="000B5E90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13F5"/>
    <w:rsid w:val="000C2085"/>
    <w:rsid w:val="000C2FE7"/>
    <w:rsid w:val="000C4A32"/>
    <w:rsid w:val="000C6037"/>
    <w:rsid w:val="000C6760"/>
    <w:rsid w:val="000C6A22"/>
    <w:rsid w:val="000C71AF"/>
    <w:rsid w:val="000C73B3"/>
    <w:rsid w:val="000C781F"/>
    <w:rsid w:val="000C782D"/>
    <w:rsid w:val="000C7A3D"/>
    <w:rsid w:val="000D0CCF"/>
    <w:rsid w:val="000D1688"/>
    <w:rsid w:val="000D1D2C"/>
    <w:rsid w:val="000D2272"/>
    <w:rsid w:val="000D2748"/>
    <w:rsid w:val="000D28DB"/>
    <w:rsid w:val="000D2D5F"/>
    <w:rsid w:val="000D33F7"/>
    <w:rsid w:val="000D43C9"/>
    <w:rsid w:val="000D4F23"/>
    <w:rsid w:val="000D524C"/>
    <w:rsid w:val="000D555F"/>
    <w:rsid w:val="000D651C"/>
    <w:rsid w:val="000D686B"/>
    <w:rsid w:val="000D6E20"/>
    <w:rsid w:val="000D77D5"/>
    <w:rsid w:val="000E03C6"/>
    <w:rsid w:val="000E0C17"/>
    <w:rsid w:val="000E0DA0"/>
    <w:rsid w:val="000E1183"/>
    <w:rsid w:val="000E14D5"/>
    <w:rsid w:val="000E22AC"/>
    <w:rsid w:val="000E234C"/>
    <w:rsid w:val="000E2A88"/>
    <w:rsid w:val="000E2E95"/>
    <w:rsid w:val="000E2E98"/>
    <w:rsid w:val="000E4279"/>
    <w:rsid w:val="000E48A9"/>
    <w:rsid w:val="000E490C"/>
    <w:rsid w:val="000E4FFC"/>
    <w:rsid w:val="000E5248"/>
    <w:rsid w:val="000E534E"/>
    <w:rsid w:val="000E547D"/>
    <w:rsid w:val="000E5E7B"/>
    <w:rsid w:val="000E710A"/>
    <w:rsid w:val="000E71FB"/>
    <w:rsid w:val="000E7574"/>
    <w:rsid w:val="000F0942"/>
    <w:rsid w:val="000F0F76"/>
    <w:rsid w:val="000F2C17"/>
    <w:rsid w:val="000F2F99"/>
    <w:rsid w:val="000F3401"/>
    <w:rsid w:val="000F4520"/>
    <w:rsid w:val="000F4ACB"/>
    <w:rsid w:val="000F51A1"/>
    <w:rsid w:val="000F5B3A"/>
    <w:rsid w:val="000F630E"/>
    <w:rsid w:val="000F63A9"/>
    <w:rsid w:val="000F78ED"/>
    <w:rsid w:val="000F7F1E"/>
    <w:rsid w:val="00100AA8"/>
    <w:rsid w:val="00100CFA"/>
    <w:rsid w:val="00101ADC"/>
    <w:rsid w:val="00103090"/>
    <w:rsid w:val="00103EE4"/>
    <w:rsid w:val="0010488E"/>
    <w:rsid w:val="00104C4A"/>
    <w:rsid w:val="0010531A"/>
    <w:rsid w:val="001057B5"/>
    <w:rsid w:val="00105CDE"/>
    <w:rsid w:val="00106021"/>
    <w:rsid w:val="0010698D"/>
    <w:rsid w:val="00106A08"/>
    <w:rsid w:val="00106DDE"/>
    <w:rsid w:val="00106F30"/>
    <w:rsid w:val="001100A3"/>
    <w:rsid w:val="001103B3"/>
    <w:rsid w:val="0011065E"/>
    <w:rsid w:val="001107AB"/>
    <w:rsid w:val="001117CA"/>
    <w:rsid w:val="00111D9C"/>
    <w:rsid w:val="00112479"/>
    <w:rsid w:val="001129F2"/>
    <w:rsid w:val="00113081"/>
    <w:rsid w:val="00113ADA"/>
    <w:rsid w:val="00114276"/>
    <w:rsid w:val="00115560"/>
    <w:rsid w:val="001155B5"/>
    <w:rsid w:val="00115A1F"/>
    <w:rsid w:val="001161D0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6605"/>
    <w:rsid w:val="0012683C"/>
    <w:rsid w:val="00126936"/>
    <w:rsid w:val="00126954"/>
    <w:rsid w:val="00126A9F"/>
    <w:rsid w:val="00126B60"/>
    <w:rsid w:val="001274DE"/>
    <w:rsid w:val="001276D5"/>
    <w:rsid w:val="0013032E"/>
    <w:rsid w:val="00130CC0"/>
    <w:rsid w:val="00130FA9"/>
    <w:rsid w:val="0013117A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D6"/>
    <w:rsid w:val="00143A07"/>
    <w:rsid w:val="00143BDB"/>
    <w:rsid w:val="00144146"/>
    <w:rsid w:val="001441E1"/>
    <w:rsid w:val="00144890"/>
    <w:rsid w:val="00144A1C"/>
    <w:rsid w:val="0014551D"/>
    <w:rsid w:val="00145584"/>
    <w:rsid w:val="001462BD"/>
    <w:rsid w:val="0014668E"/>
    <w:rsid w:val="0014678E"/>
    <w:rsid w:val="0014691D"/>
    <w:rsid w:val="00146A03"/>
    <w:rsid w:val="0014721D"/>
    <w:rsid w:val="00147264"/>
    <w:rsid w:val="00147403"/>
    <w:rsid w:val="0015010D"/>
    <w:rsid w:val="001507C5"/>
    <w:rsid w:val="001524C1"/>
    <w:rsid w:val="00152C69"/>
    <w:rsid w:val="00153231"/>
    <w:rsid w:val="00153453"/>
    <w:rsid w:val="0015378F"/>
    <w:rsid w:val="00153CB0"/>
    <w:rsid w:val="00153EEA"/>
    <w:rsid w:val="001544DB"/>
    <w:rsid w:val="00155E44"/>
    <w:rsid w:val="00156290"/>
    <w:rsid w:val="00156BE4"/>
    <w:rsid w:val="00157699"/>
    <w:rsid w:val="001577B8"/>
    <w:rsid w:val="00157A93"/>
    <w:rsid w:val="00157F2C"/>
    <w:rsid w:val="00160EFC"/>
    <w:rsid w:val="00161008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C90"/>
    <w:rsid w:val="00172037"/>
    <w:rsid w:val="0017459E"/>
    <w:rsid w:val="001747AE"/>
    <w:rsid w:val="00174C01"/>
    <w:rsid w:val="00174D21"/>
    <w:rsid w:val="00175605"/>
    <w:rsid w:val="001757DC"/>
    <w:rsid w:val="001762D6"/>
    <w:rsid w:val="001763EC"/>
    <w:rsid w:val="001764F1"/>
    <w:rsid w:val="00177213"/>
    <w:rsid w:val="0017724E"/>
    <w:rsid w:val="00177EB5"/>
    <w:rsid w:val="0018067E"/>
    <w:rsid w:val="00181408"/>
    <w:rsid w:val="00182195"/>
    <w:rsid w:val="001823AC"/>
    <w:rsid w:val="00182ACF"/>
    <w:rsid w:val="00182F41"/>
    <w:rsid w:val="00183878"/>
    <w:rsid w:val="00183D68"/>
    <w:rsid w:val="001840CD"/>
    <w:rsid w:val="0018414C"/>
    <w:rsid w:val="001841D8"/>
    <w:rsid w:val="00185644"/>
    <w:rsid w:val="00185AC5"/>
    <w:rsid w:val="00186A8D"/>
    <w:rsid w:val="0018702C"/>
    <w:rsid w:val="0018723F"/>
    <w:rsid w:val="00187514"/>
    <w:rsid w:val="00190A26"/>
    <w:rsid w:val="00190F16"/>
    <w:rsid w:val="001914DE"/>
    <w:rsid w:val="0019231C"/>
    <w:rsid w:val="00192338"/>
    <w:rsid w:val="00192E02"/>
    <w:rsid w:val="00192F6A"/>
    <w:rsid w:val="001930A3"/>
    <w:rsid w:val="001939BB"/>
    <w:rsid w:val="00193EBD"/>
    <w:rsid w:val="001946D4"/>
    <w:rsid w:val="001948C5"/>
    <w:rsid w:val="001950C1"/>
    <w:rsid w:val="001952C4"/>
    <w:rsid w:val="00195A83"/>
    <w:rsid w:val="00196DBE"/>
    <w:rsid w:val="00196FC3"/>
    <w:rsid w:val="001976D2"/>
    <w:rsid w:val="00197981"/>
    <w:rsid w:val="00197DF9"/>
    <w:rsid w:val="001A0C18"/>
    <w:rsid w:val="001A153B"/>
    <w:rsid w:val="001A1C98"/>
    <w:rsid w:val="001A2305"/>
    <w:rsid w:val="001A28EB"/>
    <w:rsid w:val="001A35AC"/>
    <w:rsid w:val="001A3B52"/>
    <w:rsid w:val="001A3F60"/>
    <w:rsid w:val="001A4F48"/>
    <w:rsid w:val="001A529F"/>
    <w:rsid w:val="001A5814"/>
    <w:rsid w:val="001A5C25"/>
    <w:rsid w:val="001A5E45"/>
    <w:rsid w:val="001A6695"/>
    <w:rsid w:val="001A7007"/>
    <w:rsid w:val="001B038D"/>
    <w:rsid w:val="001B096E"/>
    <w:rsid w:val="001B0E04"/>
    <w:rsid w:val="001B1C41"/>
    <w:rsid w:val="001B218B"/>
    <w:rsid w:val="001B2D4E"/>
    <w:rsid w:val="001B3E8D"/>
    <w:rsid w:val="001B3EAE"/>
    <w:rsid w:val="001B498E"/>
    <w:rsid w:val="001B55CB"/>
    <w:rsid w:val="001B56BE"/>
    <w:rsid w:val="001B5989"/>
    <w:rsid w:val="001B5AD6"/>
    <w:rsid w:val="001B60F4"/>
    <w:rsid w:val="001B64A2"/>
    <w:rsid w:val="001B750D"/>
    <w:rsid w:val="001B7EE5"/>
    <w:rsid w:val="001C0185"/>
    <w:rsid w:val="001C03ED"/>
    <w:rsid w:val="001C0743"/>
    <w:rsid w:val="001C0A84"/>
    <w:rsid w:val="001C1A12"/>
    <w:rsid w:val="001C246B"/>
    <w:rsid w:val="001C2504"/>
    <w:rsid w:val="001C267B"/>
    <w:rsid w:val="001C2685"/>
    <w:rsid w:val="001C31FC"/>
    <w:rsid w:val="001C4582"/>
    <w:rsid w:val="001C60DF"/>
    <w:rsid w:val="001C62EC"/>
    <w:rsid w:val="001C63DA"/>
    <w:rsid w:val="001C6D8D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EB3"/>
    <w:rsid w:val="001D4EC8"/>
    <w:rsid w:val="001D51C7"/>
    <w:rsid w:val="001D5753"/>
    <w:rsid w:val="001D57A6"/>
    <w:rsid w:val="001D5F9A"/>
    <w:rsid w:val="001D62B0"/>
    <w:rsid w:val="001D6433"/>
    <w:rsid w:val="001D6AB3"/>
    <w:rsid w:val="001D6E5D"/>
    <w:rsid w:val="001D7458"/>
    <w:rsid w:val="001D7C8F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549"/>
    <w:rsid w:val="001E3C87"/>
    <w:rsid w:val="001E46DA"/>
    <w:rsid w:val="001E5382"/>
    <w:rsid w:val="001E54B7"/>
    <w:rsid w:val="001E5C07"/>
    <w:rsid w:val="001E5C56"/>
    <w:rsid w:val="001E73F2"/>
    <w:rsid w:val="001E765A"/>
    <w:rsid w:val="001E77ED"/>
    <w:rsid w:val="001E7D00"/>
    <w:rsid w:val="001F054D"/>
    <w:rsid w:val="001F0AAF"/>
    <w:rsid w:val="001F0ABD"/>
    <w:rsid w:val="001F0CAA"/>
    <w:rsid w:val="001F1DE5"/>
    <w:rsid w:val="001F2280"/>
    <w:rsid w:val="001F257D"/>
    <w:rsid w:val="001F280A"/>
    <w:rsid w:val="001F29A7"/>
    <w:rsid w:val="001F2ED3"/>
    <w:rsid w:val="001F3589"/>
    <w:rsid w:val="001F3DD9"/>
    <w:rsid w:val="001F5CC9"/>
    <w:rsid w:val="001F625C"/>
    <w:rsid w:val="001F6426"/>
    <w:rsid w:val="001F66DC"/>
    <w:rsid w:val="002002F0"/>
    <w:rsid w:val="00200420"/>
    <w:rsid w:val="00200981"/>
    <w:rsid w:val="0020195F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15BF"/>
    <w:rsid w:val="00212DC4"/>
    <w:rsid w:val="002143C2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E9E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4095"/>
    <w:rsid w:val="0022416F"/>
    <w:rsid w:val="002245BF"/>
    <w:rsid w:val="002255F1"/>
    <w:rsid w:val="00225873"/>
    <w:rsid w:val="002267D5"/>
    <w:rsid w:val="002268DB"/>
    <w:rsid w:val="00227327"/>
    <w:rsid w:val="0022764D"/>
    <w:rsid w:val="002307E8"/>
    <w:rsid w:val="00230D1E"/>
    <w:rsid w:val="002315D8"/>
    <w:rsid w:val="0023177E"/>
    <w:rsid w:val="002318B3"/>
    <w:rsid w:val="00232C33"/>
    <w:rsid w:val="0023395B"/>
    <w:rsid w:val="00234376"/>
    <w:rsid w:val="00234850"/>
    <w:rsid w:val="00234C6B"/>
    <w:rsid w:val="002350DE"/>
    <w:rsid w:val="00235A28"/>
    <w:rsid w:val="00237F90"/>
    <w:rsid w:val="002403A0"/>
    <w:rsid w:val="00240754"/>
    <w:rsid w:val="00240CCE"/>
    <w:rsid w:val="00240F2F"/>
    <w:rsid w:val="002415D9"/>
    <w:rsid w:val="0024171C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8AC"/>
    <w:rsid w:val="00245C2A"/>
    <w:rsid w:val="00246607"/>
    <w:rsid w:val="002475D8"/>
    <w:rsid w:val="00247D38"/>
    <w:rsid w:val="00250C68"/>
    <w:rsid w:val="00250CA9"/>
    <w:rsid w:val="00250EED"/>
    <w:rsid w:val="00251A16"/>
    <w:rsid w:val="0025313F"/>
    <w:rsid w:val="00253771"/>
    <w:rsid w:val="002539AA"/>
    <w:rsid w:val="00253C75"/>
    <w:rsid w:val="0025437A"/>
    <w:rsid w:val="00254515"/>
    <w:rsid w:val="002554A3"/>
    <w:rsid w:val="00255602"/>
    <w:rsid w:val="0025609C"/>
    <w:rsid w:val="0025764B"/>
    <w:rsid w:val="0026051B"/>
    <w:rsid w:val="00261573"/>
    <w:rsid w:val="00261CC8"/>
    <w:rsid w:val="00262663"/>
    <w:rsid w:val="00263412"/>
    <w:rsid w:val="00264A51"/>
    <w:rsid w:val="00264D64"/>
    <w:rsid w:val="00264F15"/>
    <w:rsid w:val="002651F1"/>
    <w:rsid w:val="0026535F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70044"/>
    <w:rsid w:val="00270467"/>
    <w:rsid w:val="00270FA1"/>
    <w:rsid w:val="0027165F"/>
    <w:rsid w:val="00271826"/>
    <w:rsid w:val="00271EC8"/>
    <w:rsid w:val="002721F1"/>
    <w:rsid w:val="00272245"/>
    <w:rsid w:val="00272370"/>
    <w:rsid w:val="00272CC6"/>
    <w:rsid w:val="00272D2C"/>
    <w:rsid w:val="0027442C"/>
    <w:rsid w:val="0027442D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30AB"/>
    <w:rsid w:val="00283130"/>
    <w:rsid w:val="00283B32"/>
    <w:rsid w:val="00283B4C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4190"/>
    <w:rsid w:val="00294E65"/>
    <w:rsid w:val="00295ADA"/>
    <w:rsid w:val="00295F83"/>
    <w:rsid w:val="0029667E"/>
    <w:rsid w:val="00297509"/>
    <w:rsid w:val="002977C6"/>
    <w:rsid w:val="00297854"/>
    <w:rsid w:val="00297D57"/>
    <w:rsid w:val="00297F52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54CA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3A9F"/>
    <w:rsid w:val="002B41CA"/>
    <w:rsid w:val="002B4B96"/>
    <w:rsid w:val="002B4F27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C0B33"/>
    <w:rsid w:val="002C0B76"/>
    <w:rsid w:val="002C21A3"/>
    <w:rsid w:val="002C313C"/>
    <w:rsid w:val="002C4048"/>
    <w:rsid w:val="002C41B0"/>
    <w:rsid w:val="002C42B8"/>
    <w:rsid w:val="002C45C3"/>
    <w:rsid w:val="002C495C"/>
    <w:rsid w:val="002C4A59"/>
    <w:rsid w:val="002C5AE0"/>
    <w:rsid w:val="002C6135"/>
    <w:rsid w:val="002C6462"/>
    <w:rsid w:val="002C65FD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7028"/>
    <w:rsid w:val="002D7189"/>
    <w:rsid w:val="002D7229"/>
    <w:rsid w:val="002D7239"/>
    <w:rsid w:val="002D7341"/>
    <w:rsid w:val="002D7D77"/>
    <w:rsid w:val="002D7F01"/>
    <w:rsid w:val="002E0091"/>
    <w:rsid w:val="002E08AA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70F"/>
    <w:rsid w:val="002E47CD"/>
    <w:rsid w:val="002E4A0F"/>
    <w:rsid w:val="002E4A30"/>
    <w:rsid w:val="002E6311"/>
    <w:rsid w:val="002E686A"/>
    <w:rsid w:val="002E774F"/>
    <w:rsid w:val="002F0026"/>
    <w:rsid w:val="002F1325"/>
    <w:rsid w:val="002F2258"/>
    <w:rsid w:val="002F294F"/>
    <w:rsid w:val="002F2E13"/>
    <w:rsid w:val="002F3397"/>
    <w:rsid w:val="002F42E8"/>
    <w:rsid w:val="002F44D2"/>
    <w:rsid w:val="002F5272"/>
    <w:rsid w:val="002F5352"/>
    <w:rsid w:val="002F5D1D"/>
    <w:rsid w:val="002F61FB"/>
    <w:rsid w:val="002F64A6"/>
    <w:rsid w:val="002F6710"/>
    <w:rsid w:val="002F69D4"/>
    <w:rsid w:val="002F740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DE6"/>
    <w:rsid w:val="003041BE"/>
    <w:rsid w:val="00304440"/>
    <w:rsid w:val="00304C3B"/>
    <w:rsid w:val="00304D7E"/>
    <w:rsid w:val="00304F2A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FF2"/>
    <w:rsid w:val="00310BC1"/>
    <w:rsid w:val="00310C4F"/>
    <w:rsid w:val="00310F62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2F7B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74D"/>
    <w:rsid w:val="00340D78"/>
    <w:rsid w:val="003411B9"/>
    <w:rsid w:val="0034157E"/>
    <w:rsid w:val="003416E6"/>
    <w:rsid w:val="00341943"/>
    <w:rsid w:val="003419F5"/>
    <w:rsid w:val="00341E00"/>
    <w:rsid w:val="003436AF"/>
    <w:rsid w:val="00344B61"/>
    <w:rsid w:val="0034551E"/>
    <w:rsid w:val="00345823"/>
    <w:rsid w:val="003467DC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5019"/>
    <w:rsid w:val="0035624E"/>
    <w:rsid w:val="0035635D"/>
    <w:rsid w:val="00356835"/>
    <w:rsid w:val="00356C97"/>
    <w:rsid w:val="00356D87"/>
    <w:rsid w:val="00357706"/>
    <w:rsid w:val="0035799D"/>
    <w:rsid w:val="00357B0B"/>
    <w:rsid w:val="00360FE8"/>
    <w:rsid w:val="00361943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3CE"/>
    <w:rsid w:val="00370501"/>
    <w:rsid w:val="00370686"/>
    <w:rsid w:val="0037078B"/>
    <w:rsid w:val="00370C4A"/>
    <w:rsid w:val="00371ABD"/>
    <w:rsid w:val="003720CC"/>
    <w:rsid w:val="00372992"/>
    <w:rsid w:val="00372A94"/>
    <w:rsid w:val="0037310A"/>
    <w:rsid w:val="00373FC4"/>
    <w:rsid w:val="003748B8"/>
    <w:rsid w:val="00374D11"/>
    <w:rsid w:val="00374F39"/>
    <w:rsid w:val="003752CE"/>
    <w:rsid w:val="003753E5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BB3"/>
    <w:rsid w:val="00381F6F"/>
    <w:rsid w:val="0038210F"/>
    <w:rsid w:val="003821A2"/>
    <w:rsid w:val="003826B1"/>
    <w:rsid w:val="00384057"/>
    <w:rsid w:val="00384511"/>
    <w:rsid w:val="00385780"/>
    <w:rsid w:val="003867AC"/>
    <w:rsid w:val="00386E63"/>
    <w:rsid w:val="00387603"/>
    <w:rsid w:val="00387A11"/>
    <w:rsid w:val="0039013C"/>
    <w:rsid w:val="00390F1E"/>
    <w:rsid w:val="00390F4E"/>
    <w:rsid w:val="0039138F"/>
    <w:rsid w:val="00391CB8"/>
    <w:rsid w:val="00391DBA"/>
    <w:rsid w:val="00392B9F"/>
    <w:rsid w:val="00393273"/>
    <w:rsid w:val="003934D8"/>
    <w:rsid w:val="00393764"/>
    <w:rsid w:val="003939BB"/>
    <w:rsid w:val="00393C13"/>
    <w:rsid w:val="003942AE"/>
    <w:rsid w:val="003945AA"/>
    <w:rsid w:val="003950A1"/>
    <w:rsid w:val="00395877"/>
    <w:rsid w:val="00395EFA"/>
    <w:rsid w:val="0039738A"/>
    <w:rsid w:val="00397AC6"/>
    <w:rsid w:val="00397BBD"/>
    <w:rsid w:val="00397C6A"/>
    <w:rsid w:val="003A0155"/>
    <w:rsid w:val="003A0C83"/>
    <w:rsid w:val="003A17F2"/>
    <w:rsid w:val="003A18D3"/>
    <w:rsid w:val="003A2C91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606D"/>
    <w:rsid w:val="003A7B4B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CC9"/>
    <w:rsid w:val="003B4E5E"/>
    <w:rsid w:val="003B5D69"/>
    <w:rsid w:val="003B712E"/>
    <w:rsid w:val="003C08D7"/>
    <w:rsid w:val="003C24AC"/>
    <w:rsid w:val="003C2EF6"/>
    <w:rsid w:val="003C409E"/>
    <w:rsid w:val="003C477F"/>
    <w:rsid w:val="003C4DE3"/>
    <w:rsid w:val="003C5048"/>
    <w:rsid w:val="003C5146"/>
    <w:rsid w:val="003C560C"/>
    <w:rsid w:val="003C5DA5"/>
    <w:rsid w:val="003C67EB"/>
    <w:rsid w:val="003C6D2E"/>
    <w:rsid w:val="003C78E2"/>
    <w:rsid w:val="003D0F4A"/>
    <w:rsid w:val="003D2ECD"/>
    <w:rsid w:val="003D39FD"/>
    <w:rsid w:val="003D412F"/>
    <w:rsid w:val="003D4CF7"/>
    <w:rsid w:val="003D589F"/>
    <w:rsid w:val="003D5C00"/>
    <w:rsid w:val="003D66A6"/>
    <w:rsid w:val="003D67A5"/>
    <w:rsid w:val="003D699A"/>
    <w:rsid w:val="003D6D42"/>
    <w:rsid w:val="003D7CAE"/>
    <w:rsid w:val="003E02B6"/>
    <w:rsid w:val="003E04FC"/>
    <w:rsid w:val="003E0758"/>
    <w:rsid w:val="003E08F4"/>
    <w:rsid w:val="003E098E"/>
    <w:rsid w:val="003E0EB3"/>
    <w:rsid w:val="003E0F74"/>
    <w:rsid w:val="003E2489"/>
    <w:rsid w:val="003E267D"/>
    <w:rsid w:val="003E2680"/>
    <w:rsid w:val="003E359B"/>
    <w:rsid w:val="003E3991"/>
    <w:rsid w:val="003E3B5B"/>
    <w:rsid w:val="003E3BCC"/>
    <w:rsid w:val="003E3F4C"/>
    <w:rsid w:val="003E5515"/>
    <w:rsid w:val="003E5A0E"/>
    <w:rsid w:val="003E6800"/>
    <w:rsid w:val="003E6866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55C1"/>
    <w:rsid w:val="003F5B1F"/>
    <w:rsid w:val="003F6C4A"/>
    <w:rsid w:val="003F7891"/>
    <w:rsid w:val="003F79CA"/>
    <w:rsid w:val="003F7D5A"/>
    <w:rsid w:val="003F7E1F"/>
    <w:rsid w:val="003F7F28"/>
    <w:rsid w:val="004007B9"/>
    <w:rsid w:val="00400AA9"/>
    <w:rsid w:val="00400EA3"/>
    <w:rsid w:val="0040163C"/>
    <w:rsid w:val="00401E5A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28F"/>
    <w:rsid w:val="0041060A"/>
    <w:rsid w:val="004108CF"/>
    <w:rsid w:val="00410B2C"/>
    <w:rsid w:val="00411C8F"/>
    <w:rsid w:val="00411FDE"/>
    <w:rsid w:val="00412424"/>
    <w:rsid w:val="00412CF9"/>
    <w:rsid w:val="00412E66"/>
    <w:rsid w:val="004135D6"/>
    <w:rsid w:val="00413854"/>
    <w:rsid w:val="004139A1"/>
    <w:rsid w:val="00413E1F"/>
    <w:rsid w:val="00413EDF"/>
    <w:rsid w:val="0041575E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2195"/>
    <w:rsid w:val="00422BA8"/>
    <w:rsid w:val="00422BAD"/>
    <w:rsid w:val="00423A9C"/>
    <w:rsid w:val="00423BFC"/>
    <w:rsid w:val="00423C51"/>
    <w:rsid w:val="00424130"/>
    <w:rsid w:val="00424550"/>
    <w:rsid w:val="00424B9C"/>
    <w:rsid w:val="00424C19"/>
    <w:rsid w:val="00425029"/>
    <w:rsid w:val="004256A0"/>
    <w:rsid w:val="004258DF"/>
    <w:rsid w:val="00425CDE"/>
    <w:rsid w:val="0042603C"/>
    <w:rsid w:val="004260D7"/>
    <w:rsid w:val="004276EA"/>
    <w:rsid w:val="00430C53"/>
    <w:rsid w:val="00431669"/>
    <w:rsid w:val="00431690"/>
    <w:rsid w:val="00431FED"/>
    <w:rsid w:val="004327F6"/>
    <w:rsid w:val="004329E1"/>
    <w:rsid w:val="0043309E"/>
    <w:rsid w:val="00433613"/>
    <w:rsid w:val="00433807"/>
    <w:rsid w:val="00433DAE"/>
    <w:rsid w:val="004350A7"/>
    <w:rsid w:val="0043529A"/>
    <w:rsid w:val="00435657"/>
    <w:rsid w:val="0043595E"/>
    <w:rsid w:val="00435E6E"/>
    <w:rsid w:val="0043684A"/>
    <w:rsid w:val="00436DF5"/>
    <w:rsid w:val="0044063A"/>
    <w:rsid w:val="004410E6"/>
    <w:rsid w:val="00442124"/>
    <w:rsid w:val="0044236E"/>
    <w:rsid w:val="00443312"/>
    <w:rsid w:val="004437C2"/>
    <w:rsid w:val="004439C4"/>
    <w:rsid w:val="00443DAB"/>
    <w:rsid w:val="0044417F"/>
    <w:rsid w:val="00446B60"/>
    <w:rsid w:val="00447117"/>
    <w:rsid w:val="0044780A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7C6"/>
    <w:rsid w:val="004568B3"/>
    <w:rsid w:val="00456917"/>
    <w:rsid w:val="0045715A"/>
    <w:rsid w:val="004578EA"/>
    <w:rsid w:val="00457A51"/>
    <w:rsid w:val="00457AD1"/>
    <w:rsid w:val="004605F3"/>
    <w:rsid w:val="00460C16"/>
    <w:rsid w:val="00460F06"/>
    <w:rsid w:val="004629FB"/>
    <w:rsid w:val="0046379C"/>
    <w:rsid w:val="00463C70"/>
    <w:rsid w:val="00464B80"/>
    <w:rsid w:val="004654AC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2029"/>
    <w:rsid w:val="004723A0"/>
    <w:rsid w:val="004731AA"/>
    <w:rsid w:val="004731E7"/>
    <w:rsid w:val="00473381"/>
    <w:rsid w:val="004736AE"/>
    <w:rsid w:val="00473F3F"/>
    <w:rsid w:val="00474921"/>
    <w:rsid w:val="00474B0E"/>
    <w:rsid w:val="00474C35"/>
    <w:rsid w:val="004760A1"/>
    <w:rsid w:val="00476B46"/>
    <w:rsid w:val="00477655"/>
    <w:rsid w:val="00480128"/>
    <w:rsid w:val="00481479"/>
    <w:rsid w:val="00481881"/>
    <w:rsid w:val="00481885"/>
    <w:rsid w:val="00481D27"/>
    <w:rsid w:val="00482327"/>
    <w:rsid w:val="00484353"/>
    <w:rsid w:val="004844DD"/>
    <w:rsid w:val="004845D3"/>
    <w:rsid w:val="004849B3"/>
    <w:rsid w:val="00485308"/>
    <w:rsid w:val="004858BB"/>
    <w:rsid w:val="00485AB9"/>
    <w:rsid w:val="00486144"/>
    <w:rsid w:val="00486B43"/>
    <w:rsid w:val="00487026"/>
    <w:rsid w:val="00487347"/>
    <w:rsid w:val="00487408"/>
    <w:rsid w:val="00490374"/>
    <w:rsid w:val="004907F5"/>
    <w:rsid w:val="00490B97"/>
    <w:rsid w:val="00491152"/>
    <w:rsid w:val="0049189E"/>
    <w:rsid w:val="00491D5E"/>
    <w:rsid w:val="004927E7"/>
    <w:rsid w:val="004929F9"/>
    <w:rsid w:val="00492D58"/>
    <w:rsid w:val="00492EA1"/>
    <w:rsid w:val="0049340E"/>
    <w:rsid w:val="00493768"/>
    <w:rsid w:val="00493FA4"/>
    <w:rsid w:val="004943C0"/>
    <w:rsid w:val="004950F1"/>
    <w:rsid w:val="0049539F"/>
    <w:rsid w:val="0049591E"/>
    <w:rsid w:val="004959F2"/>
    <w:rsid w:val="00495A5C"/>
    <w:rsid w:val="004962E3"/>
    <w:rsid w:val="004968C6"/>
    <w:rsid w:val="00496BE8"/>
    <w:rsid w:val="004A01F2"/>
    <w:rsid w:val="004A120B"/>
    <w:rsid w:val="004A1BFF"/>
    <w:rsid w:val="004A23E2"/>
    <w:rsid w:val="004A244F"/>
    <w:rsid w:val="004A24DF"/>
    <w:rsid w:val="004A2E1F"/>
    <w:rsid w:val="004A37A1"/>
    <w:rsid w:val="004A4904"/>
    <w:rsid w:val="004A6020"/>
    <w:rsid w:val="004A6CE2"/>
    <w:rsid w:val="004A6D6F"/>
    <w:rsid w:val="004A6F37"/>
    <w:rsid w:val="004A72C8"/>
    <w:rsid w:val="004A7F2D"/>
    <w:rsid w:val="004B02BC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FE"/>
    <w:rsid w:val="004C311F"/>
    <w:rsid w:val="004C4A53"/>
    <w:rsid w:val="004C5071"/>
    <w:rsid w:val="004C56AF"/>
    <w:rsid w:val="004C589B"/>
    <w:rsid w:val="004C5D1F"/>
    <w:rsid w:val="004C620F"/>
    <w:rsid w:val="004C719E"/>
    <w:rsid w:val="004C7428"/>
    <w:rsid w:val="004D028E"/>
    <w:rsid w:val="004D0D15"/>
    <w:rsid w:val="004D0D52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987"/>
    <w:rsid w:val="004E0E29"/>
    <w:rsid w:val="004E1000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1D87"/>
    <w:rsid w:val="004F2286"/>
    <w:rsid w:val="004F25DE"/>
    <w:rsid w:val="004F263C"/>
    <w:rsid w:val="004F2BDF"/>
    <w:rsid w:val="004F3657"/>
    <w:rsid w:val="004F3E54"/>
    <w:rsid w:val="004F4150"/>
    <w:rsid w:val="004F43A4"/>
    <w:rsid w:val="004F4AF7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2469"/>
    <w:rsid w:val="0050250E"/>
    <w:rsid w:val="00502952"/>
    <w:rsid w:val="00502CF5"/>
    <w:rsid w:val="00503484"/>
    <w:rsid w:val="00503789"/>
    <w:rsid w:val="00503A26"/>
    <w:rsid w:val="00504417"/>
    <w:rsid w:val="00506377"/>
    <w:rsid w:val="00506484"/>
    <w:rsid w:val="0050690A"/>
    <w:rsid w:val="00506D43"/>
    <w:rsid w:val="00507327"/>
    <w:rsid w:val="0050755A"/>
    <w:rsid w:val="005107F5"/>
    <w:rsid w:val="00510A0F"/>
    <w:rsid w:val="00511104"/>
    <w:rsid w:val="00511755"/>
    <w:rsid w:val="0051297D"/>
    <w:rsid w:val="00513548"/>
    <w:rsid w:val="00513AE3"/>
    <w:rsid w:val="00513BF3"/>
    <w:rsid w:val="0051512E"/>
    <w:rsid w:val="0051575B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EFC"/>
    <w:rsid w:val="00527792"/>
    <w:rsid w:val="005306A6"/>
    <w:rsid w:val="00530992"/>
    <w:rsid w:val="00530C32"/>
    <w:rsid w:val="00531542"/>
    <w:rsid w:val="00531C17"/>
    <w:rsid w:val="0053221D"/>
    <w:rsid w:val="0053229E"/>
    <w:rsid w:val="00532F2B"/>
    <w:rsid w:val="00533277"/>
    <w:rsid w:val="005333A2"/>
    <w:rsid w:val="00533598"/>
    <w:rsid w:val="0053388D"/>
    <w:rsid w:val="00533DF1"/>
    <w:rsid w:val="005340C7"/>
    <w:rsid w:val="00534194"/>
    <w:rsid w:val="0053425B"/>
    <w:rsid w:val="0053456F"/>
    <w:rsid w:val="00534E01"/>
    <w:rsid w:val="005351B2"/>
    <w:rsid w:val="00536165"/>
    <w:rsid w:val="00536EE8"/>
    <w:rsid w:val="0053703B"/>
    <w:rsid w:val="0053735F"/>
    <w:rsid w:val="00537A6F"/>
    <w:rsid w:val="005409F4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5054F"/>
    <w:rsid w:val="00550565"/>
    <w:rsid w:val="005507EA"/>
    <w:rsid w:val="00550D0E"/>
    <w:rsid w:val="00551145"/>
    <w:rsid w:val="00551250"/>
    <w:rsid w:val="00552095"/>
    <w:rsid w:val="0055264B"/>
    <w:rsid w:val="00552753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7B5E"/>
    <w:rsid w:val="00567CD3"/>
    <w:rsid w:val="00567D23"/>
    <w:rsid w:val="00570984"/>
    <w:rsid w:val="00570A79"/>
    <w:rsid w:val="00570C26"/>
    <w:rsid w:val="005720B5"/>
    <w:rsid w:val="0057274D"/>
    <w:rsid w:val="00573CED"/>
    <w:rsid w:val="00573EB8"/>
    <w:rsid w:val="00574D2A"/>
    <w:rsid w:val="0057505E"/>
    <w:rsid w:val="00576046"/>
    <w:rsid w:val="005762F7"/>
    <w:rsid w:val="00576334"/>
    <w:rsid w:val="005775B9"/>
    <w:rsid w:val="0057793E"/>
    <w:rsid w:val="00581211"/>
    <w:rsid w:val="00582EFF"/>
    <w:rsid w:val="00583428"/>
    <w:rsid w:val="00583F7C"/>
    <w:rsid w:val="0058476D"/>
    <w:rsid w:val="00585579"/>
    <w:rsid w:val="00585A77"/>
    <w:rsid w:val="0058608F"/>
    <w:rsid w:val="005864A8"/>
    <w:rsid w:val="00586C2E"/>
    <w:rsid w:val="00586CB2"/>
    <w:rsid w:val="00586FCC"/>
    <w:rsid w:val="00587171"/>
    <w:rsid w:val="00590566"/>
    <w:rsid w:val="00590DD8"/>
    <w:rsid w:val="00591346"/>
    <w:rsid w:val="0059134F"/>
    <w:rsid w:val="0059166A"/>
    <w:rsid w:val="0059203E"/>
    <w:rsid w:val="00592F77"/>
    <w:rsid w:val="005932B4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5E9D"/>
    <w:rsid w:val="00596A29"/>
    <w:rsid w:val="00597430"/>
    <w:rsid w:val="005979CA"/>
    <w:rsid w:val="005A0B32"/>
    <w:rsid w:val="005A1217"/>
    <w:rsid w:val="005A141A"/>
    <w:rsid w:val="005A14E8"/>
    <w:rsid w:val="005A184A"/>
    <w:rsid w:val="005A20E2"/>
    <w:rsid w:val="005A226D"/>
    <w:rsid w:val="005A2FD5"/>
    <w:rsid w:val="005A3265"/>
    <w:rsid w:val="005A3611"/>
    <w:rsid w:val="005A3993"/>
    <w:rsid w:val="005A4265"/>
    <w:rsid w:val="005A4F18"/>
    <w:rsid w:val="005A5205"/>
    <w:rsid w:val="005A5954"/>
    <w:rsid w:val="005B0203"/>
    <w:rsid w:val="005B02EC"/>
    <w:rsid w:val="005B02F8"/>
    <w:rsid w:val="005B1B97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C014E"/>
    <w:rsid w:val="005C0D35"/>
    <w:rsid w:val="005C0E9F"/>
    <w:rsid w:val="005C12A2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C9B"/>
    <w:rsid w:val="005C5F37"/>
    <w:rsid w:val="005C6281"/>
    <w:rsid w:val="005C6339"/>
    <w:rsid w:val="005C6423"/>
    <w:rsid w:val="005C6A4E"/>
    <w:rsid w:val="005C6C39"/>
    <w:rsid w:val="005C6F08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971"/>
    <w:rsid w:val="005D6D3C"/>
    <w:rsid w:val="005D705D"/>
    <w:rsid w:val="005D7631"/>
    <w:rsid w:val="005D7D8E"/>
    <w:rsid w:val="005E0053"/>
    <w:rsid w:val="005E04FB"/>
    <w:rsid w:val="005E0615"/>
    <w:rsid w:val="005E19F2"/>
    <w:rsid w:val="005E1D13"/>
    <w:rsid w:val="005E23E2"/>
    <w:rsid w:val="005E242B"/>
    <w:rsid w:val="005E27D4"/>
    <w:rsid w:val="005E397A"/>
    <w:rsid w:val="005E4456"/>
    <w:rsid w:val="005E4AC0"/>
    <w:rsid w:val="005E5213"/>
    <w:rsid w:val="005E5397"/>
    <w:rsid w:val="005E658A"/>
    <w:rsid w:val="005E6750"/>
    <w:rsid w:val="005E67A6"/>
    <w:rsid w:val="005E725E"/>
    <w:rsid w:val="005E7F00"/>
    <w:rsid w:val="005F01B7"/>
    <w:rsid w:val="005F0428"/>
    <w:rsid w:val="005F127F"/>
    <w:rsid w:val="005F134D"/>
    <w:rsid w:val="005F26F7"/>
    <w:rsid w:val="005F28CB"/>
    <w:rsid w:val="005F37A4"/>
    <w:rsid w:val="005F3B4F"/>
    <w:rsid w:val="005F3D77"/>
    <w:rsid w:val="005F418E"/>
    <w:rsid w:val="005F5405"/>
    <w:rsid w:val="005F563B"/>
    <w:rsid w:val="005F5F10"/>
    <w:rsid w:val="005F6B9D"/>
    <w:rsid w:val="005F7C50"/>
    <w:rsid w:val="005F7E32"/>
    <w:rsid w:val="006000A8"/>
    <w:rsid w:val="006006DF"/>
    <w:rsid w:val="0060148F"/>
    <w:rsid w:val="006015D2"/>
    <w:rsid w:val="00601896"/>
    <w:rsid w:val="00601A29"/>
    <w:rsid w:val="00603003"/>
    <w:rsid w:val="006035BF"/>
    <w:rsid w:val="00603E5A"/>
    <w:rsid w:val="006041CB"/>
    <w:rsid w:val="00604996"/>
    <w:rsid w:val="00605111"/>
    <w:rsid w:val="006054D9"/>
    <w:rsid w:val="0060597A"/>
    <w:rsid w:val="006059B0"/>
    <w:rsid w:val="0060612D"/>
    <w:rsid w:val="006104E3"/>
    <w:rsid w:val="006125C5"/>
    <w:rsid w:val="00612B60"/>
    <w:rsid w:val="00614329"/>
    <w:rsid w:val="006146C3"/>
    <w:rsid w:val="00614D57"/>
    <w:rsid w:val="0061537B"/>
    <w:rsid w:val="006154D6"/>
    <w:rsid w:val="00615C62"/>
    <w:rsid w:val="00616191"/>
    <w:rsid w:val="00616E04"/>
    <w:rsid w:val="00617B16"/>
    <w:rsid w:val="00620917"/>
    <w:rsid w:val="006213A1"/>
    <w:rsid w:val="0062159A"/>
    <w:rsid w:val="00622860"/>
    <w:rsid w:val="00622C87"/>
    <w:rsid w:val="00623147"/>
    <w:rsid w:val="0062369E"/>
    <w:rsid w:val="006237B2"/>
    <w:rsid w:val="00623D2B"/>
    <w:rsid w:val="00624005"/>
    <w:rsid w:val="0062427B"/>
    <w:rsid w:val="00624FE9"/>
    <w:rsid w:val="00625ECC"/>
    <w:rsid w:val="0063116E"/>
    <w:rsid w:val="006312E0"/>
    <w:rsid w:val="006313E9"/>
    <w:rsid w:val="00631532"/>
    <w:rsid w:val="006318DB"/>
    <w:rsid w:val="006320AA"/>
    <w:rsid w:val="00633156"/>
    <w:rsid w:val="0063318A"/>
    <w:rsid w:val="00633CE9"/>
    <w:rsid w:val="00633EBF"/>
    <w:rsid w:val="00633F80"/>
    <w:rsid w:val="0063483B"/>
    <w:rsid w:val="00634CC6"/>
    <w:rsid w:val="0063572D"/>
    <w:rsid w:val="00635C87"/>
    <w:rsid w:val="00635D69"/>
    <w:rsid w:val="00636135"/>
    <w:rsid w:val="00636615"/>
    <w:rsid w:val="0063689F"/>
    <w:rsid w:val="0063697F"/>
    <w:rsid w:val="00636BF9"/>
    <w:rsid w:val="0063734A"/>
    <w:rsid w:val="006375E5"/>
    <w:rsid w:val="006405CC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33"/>
    <w:rsid w:val="00645E42"/>
    <w:rsid w:val="006471C6"/>
    <w:rsid w:val="00647B85"/>
    <w:rsid w:val="00650278"/>
    <w:rsid w:val="00650EC8"/>
    <w:rsid w:val="0065223B"/>
    <w:rsid w:val="006523A1"/>
    <w:rsid w:val="006527D2"/>
    <w:rsid w:val="00653086"/>
    <w:rsid w:val="006531F8"/>
    <w:rsid w:val="006531F9"/>
    <w:rsid w:val="0065435A"/>
    <w:rsid w:val="00654790"/>
    <w:rsid w:val="006554A8"/>
    <w:rsid w:val="0065659E"/>
    <w:rsid w:val="006576E2"/>
    <w:rsid w:val="00657D5D"/>
    <w:rsid w:val="0066018E"/>
    <w:rsid w:val="00660243"/>
    <w:rsid w:val="00660E2C"/>
    <w:rsid w:val="00661199"/>
    <w:rsid w:val="00661C2A"/>
    <w:rsid w:val="00662B08"/>
    <w:rsid w:val="00662EA3"/>
    <w:rsid w:val="0066332E"/>
    <w:rsid w:val="00663EAA"/>
    <w:rsid w:val="006646C6"/>
    <w:rsid w:val="00665617"/>
    <w:rsid w:val="00665BD2"/>
    <w:rsid w:val="00666750"/>
    <w:rsid w:val="0066689E"/>
    <w:rsid w:val="00667055"/>
    <w:rsid w:val="006675B0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8E1"/>
    <w:rsid w:val="00674D0F"/>
    <w:rsid w:val="00675191"/>
    <w:rsid w:val="00675680"/>
    <w:rsid w:val="006759CA"/>
    <w:rsid w:val="00675FBA"/>
    <w:rsid w:val="00676DEC"/>
    <w:rsid w:val="00676E47"/>
    <w:rsid w:val="006774F5"/>
    <w:rsid w:val="00677843"/>
    <w:rsid w:val="00677879"/>
    <w:rsid w:val="00680979"/>
    <w:rsid w:val="00680CEF"/>
    <w:rsid w:val="006814A7"/>
    <w:rsid w:val="0068187F"/>
    <w:rsid w:val="00681E3E"/>
    <w:rsid w:val="00681F2B"/>
    <w:rsid w:val="00682300"/>
    <w:rsid w:val="006823B0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2E2"/>
    <w:rsid w:val="006877DD"/>
    <w:rsid w:val="0069060B"/>
    <w:rsid w:val="00690816"/>
    <w:rsid w:val="006908AF"/>
    <w:rsid w:val="00691103"/>
    <w:rsid w:val="006913F7"/>
    <w:rsid w:val="0069165A"/>
    <w:rsid w:val="006925AA"/>
    <w:rsid w:val="006927AB"/>
    <w:rsid w:val="0069310E"/>
    <w:rsid w:val="00693464"/>
    <w:rsid w:val="00693469"/>
    <w:rsid w:val="00693BE0"/>
    <w:rsid w:val="00694357"/>
    <w:rsid w:val="0069442E"/>
    <w:rsid w:val="006944E0"/>
    <w:rsid w:val="006947B1"/>
    <w:rsid w:val="0069509E"/>
    <w:rsid w:val="0069532E"/>
    <w:rsid w:val="0069596A"/>
    <w:rsid w:val="00695D30"/>
    <w:rsid w:val="0069731F"/>
    <w:rsid w:val="0069773C"/>
    <w:rsid w:val="00697CF3"/>
    <w:rsid w:val="006A036F"/>
    <w:rsid w:val="006A08D1"/>
    <w:rsid w:val="006A0DFB"/>
    <w:rsid w:val="006A1097"/>
    <w:rsid w:val="006A12FC"/>
    <w:rsid w:val="006A1648"/>
    <w:rsid w:val="006A174C"/>
    <w:rsid w:val="006A19FF"/>
    <w:rsid w:val="006A20F7"/>
    <w:rsid w:val="006A2136"/>
    <w:rsid w:val="006A3A47"/>
    <w:rsid w:val="006A40D7"/>
    <w:rsid w:val="006A4F49"/>
    <w:rsid w:val="006A5430"/>
    <w:rsid w:val="006A580E"/>
    <w:rsid w:val="006A5F34"/>
    <w:rsid w:val="006A62C9"/>
    <w:rsid w:val="006A701A"/>
    <w:rsid w:val="006A7232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D92"/>
    <w:rsid w:val="006C0829"/>
    <w:rsid w:val="006C095E"/>
    <w:rsid w:val="006C1134"/>
    <w:rsid w:val="006C2658"/>
    <w:rsid w:val="006C32A2"/>
    <w:rsid w:val="006C3D3D"/>
    <w:rsid w:val="006C49A7"/>
    <w:rsid w:val="006C4B4D"/>
    <w:rsid w:val="006C4E7A"/>
    <w:rsid w:val="006C52A5"/>
    <w:rsid w:val="006C5D31"/>
    <w:rsid w:val="006C68BE"/>
    <w:rsid w:val="006C6A52"/>
    <w:rsid w:val="006C6B8A"/>
    <w:rsid w:val="006C7138"/>
    <w:rsid w:val="006C73A6"/>
    <w:rsid w:val="006C7557"/>
    <w:rsid w:val="006D016A"/>
    <w:rsid w:val="006D0BBE"/>
    <w:rsid w:val="006D0BEB"/>
    <w:rsid w:val="006D0CA7"/>
    <w:rsid w:val="006D177D"/>
    <w:rsid w:val="006D3ACF"/>
    <w:rsid w:val="006D3E40"/>
    <w:rsid w:val="006D3E93"/>
    <w:rsid w:val="006D401D"/>
    <w:rsid w:val="006D48A9"/>
    <w:rsid w:val="006D57E2"/>
    <w:rsid w:val="006D7097"/>
    <w:rsid w:val="006D755C"/>
    <w:rsid w:val="006D777B"/>
    <w:rsid w:val="006D79F7"/>
    <w:rsid w:val="006E0406"/>
    <w:rsid w:val="006E0810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1A6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D79"/>
    <w:rsid w:val="006E6505"/>
    <w:rsid w:val="006E6544"/>
    <w:rsid w:val="006E6952"/>
    <w:rsid w:val="006E6CBA"/>
    <w:rsid w:val="006E7011"/>
    <w:rsid w:val="006E77A8"/>
    <w:rsid w:val="006E77B4"/>
    <w:rsid w:val="006E7939"/>
    <w:rsid w:val="006E7EF6"/>
    <w:rsid w:val="006F0430"/>
    <w:rsid w:val="006F129C"/>
    <w:rsid w:val="006F140C"/>
    <w:rsid w:val="006F147C"/>
    <w:rsid w:val="006F1979"/>
    <w:rsid w:val="006F1B51"/>
    <w:rsid w:val="006F3345"/>
    <w:rsid w:val="006F479B"/>
    <w:rsid w:val="006F5544"/>
    <w:rsid w:val="006F58DE"/>
    <w:rsid w:val="006F5927"/>
    <w:rsid w:val="006F5ACA"/>
    <w:rsid w:val="006F5E9B"/>
    <w:rsid w:val="006F747B"/>
    <w:rsid w:val="006F75B3"/>
    <w:rsid w:val="006F7785"/>
    <w:rsid w:val="006F7F9E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DCA"/>
    <w:rsid w:val="00704E4B"/>
    <w:rsid w:val="00705487"/>
    <w:rsid w:val="00706023"/>
    <w:rsid w:val="007069B7"/>
    <w:rsid w:val="0070710E"/>
    <w:rsid w:val="007073ED"/>
    <w:rsid w:val="007103FC"/>
    <w:rsid w:val="0071055F"/>
    <w:rsid w:val="00710BF8"/>
    <w:rsid w:val="00711980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5644"/>
    <w:rsid w:val="00715905"/>
    <w:rsid w:val="00716688"/>
    <w:rsid w:val="00716BF2"/>
    <w:rsid w:val="00717201"/>
    <w:rsid w:val="00717AF6"/>
    <w:rsid w:val="0072025E"/>
    <w:rsid w:val="00720A3D"/>
    <w:rsid w:val="00720C77"/>
    <w:rsid w:val="007212D1"/>
    <w:rsid w:val="00721E73"/>
    <w:rsid w:val="00723466"/>
    <w:rsid w:val="00723FFC"/>
    <w:rsid w:val="00724277"/>
    <w:rsid w:val="00724879"/>
    <w:rsid w:val="0072538C"/>
    <w:rsid w:val="00725A64"/>
    <w:rsid w:val="00726D37"/>
    <w:rsid w:val="007278AA"/>
    <w:rsid w:val="00727B7A"/>
    <w:rsid w:val="00727E15"/>
    <w:rsid w:val="0073024A"/>
    <w:rsid w:val="00730AA5"/>
    <w:rsid w:val="00732DD2"/>
    <w:rsid w:val="00732EA4"/>
    <w:rsid w:val="007332A1"/>
    <w:rsid w:val="007334F9"/>
    <w:rsid w:val="00733790"/>
    <w:rsid w:val="00733B17"/>
    <w:rsid w:val="00734252"/>
    <w:rsid w:val="007346CD"/>
    <w:rsid w:val="0073470C"/>
    <w:rsid w:val="007347D5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85F"/>
    <w:rsid w:val="00741F8A"/>
    <w:rsid w:val="00742FC8"/>
    <w:rsid w:val="00743785"/>
    <w:rsid w:val="00743D2C"/>
    <w:rsid w:val="00743EA8"/>
    <w:rsid w:val="00744506"/>
    <w:rsid w:val="0074495A"/>
    <w:rsid w:val="00745198"/>
    <w:rsid w:val="007460D4"/>
    <w:rsid w:val="00746384"/>
    <w:rsid w:val="00746649"/>
    <w:rsid w:val="00746846"/>
    <w:rsid w:val="00746852"/>
    <w:rsid w:val="00746BC5"/>
    <w:rsid w:val="007475A3"/>
    <w:rsid w:val="00747F66"/>
    <w:rsid w:val="00750567"/>
    <w:rsid w:val="00750811"/>
    <w:rsid w:val="00750FCF"/>
    <w:rsid w:val="0075151F"/>
    <w:rsid w:val="00752026"/>
    <w:rsid w:val="00752D86"/>
    <w:rsid w:val="00753533"/>
    <w:rsid w:val="0075404F"/>
    <w:rsid w:val="00754A14"/>
    <w:rsid w:val="00755B77"/>
    <w:rsid w:val="00755D11"/>
    <w:rsid w:val="00755F0A"/>
    <w:rsid w:val="0075648D"/>
    <w:rsid w:val="00756666"/>
    <w:rsid w:val="007569FB"/>
    <w:rsid w:val="00756A7F"/>
    <w:rsid w:val="00757076"/>
    <w:rsid w:val="007573FE"/>
    <w:rsid w:val="0075743E"/>
    <w:rsid w:val="007604C5"/>
    <w:rsid w:val="00761213"/>
    <w:rsid w:val="0076146C"/>
    <w:rsid w:val="007617DE"/>
    <w:rsid w:val="00761992"/>
    <w:rsid w:val="00762075"/>
    <w:rsid w:val="007620B6"/>
    <w:rsid w:val="00762E6B"/>
    <w:rsid w:val="00762F21"/>
    <w:rsid w:val="00763A9B"/>
    <w:rsid w:val="00763E93"/>
    <w:rsid w:val="007647D3"/>
    <w:rsid w:val="00764EDB"/>
    <w:rsid w:val="00765414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3692"/>
    <w:rsid w:val="00773826"/>
    <w:rsid w:val="00773F84"/>
    <w:rsid w:val="007748B9"/>
    <w:rsid w:val="00775038"/>
    <w:rsid w:val="007757B2"/>
    <w:rsid w:val="007758AF"/>
    <w:rsid w:val="007758EB"/>
    <w:rsid w:val="00775C46"/>
    <w:rsid w:val="0077756C"/>
    <w:rsid w:val="007802BE"/>
    <w:rsid w:val="007811BA"/>
    <w:rsid w:val="0078157F"/>
    <w:rsid w:val="00781AB9"/>
    <w:rsid w:val="00781C6D"/>
    <w:rsid w:val="00782C45"/>
    <w:rsid w:val="007831E4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7DEB"/>
    <w:rsid w:val="00787E8A"/>
    <w:rsid w:val="0079000C"/>
    <w:rsid w:val="00790332"/>
    <w:rsid w:val="00791534"/>
    <w:rsid w:val="00791841"/>
    <w:rsid w:val="0079242D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C7C"/>
    <w:rsid w:val="00797E07"/>
    <w:rsid w:val="007A0E5E"/>
    <w:rsid w:val="007A0E68"/>
    <w:rsid w:val="007A10C5"/>
    <w:rsid w:val="007A1781"/>
    <w:rsid w:val="007A350E"/>
    <w:rsid w:val="007A3933"/>
    <w:rsid w:val="007A3DC5"/>
    <w:rsid w:val="007A4237"/>
    <w:rsid w:val="007A4B1E"/>
    <w:rsid w:val="007A5029"/>
    <w:rsid w:val="007A5611"/>
    <w:rsid w:val="007A62E7"/>
    <w:rsid w:val="007A659C"/>
    <w:rsid w:val="007A67E5"/>
    <w:rsid w:val="007A6A17"/>
    <w:rsid w:val="007A7155"/>
    <w:rsid w:val="007A7313"/>
    <w:rsid w:val="007A7609"/>
    <w:rsid w:val="007A7DCE"/>
    <w:rsid w:val="007B06D0"/>
    <w:rsid w:val="007B0BAE"/>
    <w:rsid w:val="007B0F28"/>
    <w:rsid w:val="007B14FB"/>
    <w:rsid w:val="007B18DB"/>
    <w:rsid w:val="007B1B89"/>
    <w:rsid w:val="007B200B"/>
    <w:rsid w:val="007B21BB"/>
    <w:rsid w:val="007B225E"/>
    <w:rsid w:val="007B293C"/>
    <w:rsid w:val="007B3050"/>
    <w:rsid w:val="007B396A"/>
    <w:rsid w:val="007B3A7B"/>
    <w:rsid w:val="007B4DFE"/>
    <w:rsid w:val="007B528E"/>
    <w:rsid w:val="007B571A"/>
    <w:rsid w:val="007B5E71"/>
    <w:rsid w:val="007B7332"/>
    <w:rsid w:val="007C0401"/>
    <w:rsid w:val="007C0902"/>
    <w:rsid w:val="007C093C"/>
    <w:rsid w:val="007C0A6C"/>
    <w:rsid w:val="007C0D8B"/>
    <w:rsid w:val="007C105C"/>
    <w:rsid w:val="007C2380"/>
    <w:rsid w:val="007C3463"/>
    <w:rsid w:val="007C35BC"/>
    <w:rsid w:val="007C4025"/>
    <w:rsid w:val="007C439E"/>
    <w:rsid w:val="007C5656"/>
    <w:rsid w:val="007C6794"/>
    <w:rsid w:val="007C75A6"/>
    <w:rsid w:val="007C7861"/>
    <w:rsid w:val="007C7A55"/>
    <w:rsid w:val="007C7D55"/>
    <w:rsid w:val="007C7FB3"/>
    <w:rsid w:val="007D0637"/>
    <w:rsid w:val="007D094E"/>
    <w:rsid w:val="007D0DF4"/>
    <w:rsid w:val="007D28BE"/>
    <w:rsid w:val="007D2B70"/>
    <w:rsid w:val="007D3297"/>
    <w:rsid w:val="007D3662"/>
    <w:rsid w:val="007D3DFF"/>
    <w:rsid w:val="007D44EB"/>
    <w:rsid w:val="007D466B"/>
    <w:rsid w:val="007D46B7"/>
    <w:rsid w:val="007D4ABE"/>
    <w:rsid w:val="007D4C9D"/>
    <w:rsid w:val="007D5FD9"/>
    <w:rsid w:val="007D636E"/>
    <w:rsid w:val="007D6506"/>
    <w:rsid w:val="007D68DF"/>
    <w:rsid w:val="007D6D2B"/>
    <w:rsid w:val="007D6D5C"/>
    <w:rsid w:val="007D7B5E"/>
    <w:rsid w:val="007E042D"/>
    <w:rsid w:val="007E071C"/>
    <w:rsid w:val="007E16EE"/>
    <w:rsid w:val="007E24C3"/>
    <w:rsid w:val="007E2F39"/>
    <w:rsid w:val="007E3892"/>
    <w:rsid w:val="007E4256"/>
    <w:rsid w:val="007E46B5"/>
    <w:rsid w:val="007E4A98"/>
    <w:rsid w:val="007E5059"/>
    <w:rsid w:val="007E586A"/>
    <w:rsid w:val="007E5EBB"/>
    <w:rsid w:val="007E7B64"/>
    <w:rsid w:val="007F002D"/>
    <w:rsid w:val="007F058B"/>
    <w:rsid w:val="007F065F"/>
    <w:rsid w:val="007F13A0"/>
    <w:rsid w:val="007F18E3"/>
    <w:rsid w:val="007F1EFF"/>
    <w:rsid w:val="007F20FB"/>
    <w:rsid w:val="007F224B"/>
    <w:rsid w:val="007F2BC1"/>
    <w:rsid w:val="007F32E5"/>
    <w:rsid w:val="007F3557"/>
    <w:rsid w:val="007F4237"/>
    <w:rsid w:val="007F4532"/>
    <w:rsid w:val="007F45AC"/>
    <w:rsid w:val="007F5021"/>
    <w:rsid w:val="007F57EC"/>
    <w:rsid w:val="007F5AC4"/>
    <w:rsid w:val="007F5E82"/>
    <w:rsid w:val="007F62A0"/>
    <w:rsid w:val="007F677D"/>
    <w:rsid w:val="007F6833"/>
    <w:rsid w:val="007F6F23"/>
    <w:rsid w:val="007F6F5F"/>
    <w:rsid w:val="007F75E0"/>
    <w:rsid w:val="007F7FCF"/>
    <w:rsid w:val="00800431"/>
    <w:rsid w:val="0080087E"/>
    <w:rsid w:val="00801360"/>
    <w:rsid w:val="00801465"/>
    <w:rsid w:val="00801DB5"/>
    <w:rsid w:val="00802AD5"/>
    <w:rsid w:val="00802DC1"/>
    <w:rsid w:val="00802FB5"/>
    <w:rsid w:val="00803203"/>
    <w:rsid w:val="00803CB7"/>
    <w:rsid w:val="008048D7"/>
    <w:rsid w:val="00804998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A11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3111"/>
    <w:rsid w:val="0081313F"/>
    <w:rsid w:val="00813FFC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211"/>
    <w:rsid w:val="008211B6"/>
    <w:rsid w:val="008212AC"/>
    <w:rsid w:val="00822223"/>
    <w:rsid w:val="00822926"/>
    <w:rsid w:val="00822B6E"/>
    <w:rsid w:val="00823620"/>
    <w:rsid w:val="00823985"/>
    <w:rsid w:val="00823A38"/>
    <w:rsid w:val="00823BF4"/>
    <w:rsid w:val="008241D3"/>
    <w:rsid w:val="008247B7"/>
    <w:rsid w:val="00825915"/>
    <w:rsid w:val="0082654C"/>
    <w:rsid w:val="008266DE"/>
    <w:rsid w:val="00827030"/>
    <w:rsid w:val="00827150"/>
    <w:rsid w:val="00827524"/>
    <w:rsid w:val="00830542"/>
    <w:rsid w:val="0083186E"/>
    <w:rsid w:val="00832487"/>
    <w:rsid w:val="00832EEF"/>
    <w:rsid w:val="00833BB7"/>
    <w:rsid w:val="008344E4"/>
    <w:rsid w:val="008362C5"/>
    <w:rsid w:val="008369A0"/>
    <w:rsid w:val="00836B34"/>
    <w:rsid w:val="008373D4"/>
    <w:rsid w:val="00837AAE"/>
    <w:rsid w:val="00840B21"/>
    <w:rsid w:val="00840B7F"/>
    <w:rsid w:val="00840F17"/>
    <w:rsid w:val="00841331"/>
    <w:rsid w:val="00841C8C"/>
    <w:rsid w:val="008429FD"/>
    <w:rsid w:val="00842EB0"/>
    <w:rsid w:val="008444D2"/>
    <w:rsid w:val="00844B73"/>
    <w:rsid w:val="00845EF3"/>
    <w:rsid w:val="0084601E"/>
    <w:rsid w:val="00846028"/>
    <w:rsid w:val="008465BB"/>
    <w:rsid w:val="0084683D"/>
    <w:rsid w:val="008469A3"/>
    <w:rsid w:val="008469CC"/>
    <w:rsid w:val="00846C8D"/>
    <w:rsid w:val="0084716D"/>
    <w:rsid w:val="00847721"/>
    <w:rsid w:val="008503E8"/>
    <w:rsid w:val="00850666"/>
    <w:rsid w:val="00850A20"/>
    <w:rsid w:val="008518AA"/>
    <w:rsid w:val="00851FAC"/>
    <w:rsid w:val="00852045"/>
    <w:rsid w:val="00852699"/>
    <w:rsid w:val="00853782"/>
    <w:rsid w:val="00853CE1"/>
    <w:rsid w:val="008540EA"/>
    <w:rsid w:val="00855746"/>
    <w:rsid w:val="00855981"/>
    <w:rsid w:val="00855BA5"/>
    <w:rsid w:val="008568A9"/>
    <w:rsid w:val="00856B93"/>
    <w:rsid w:val="00857193"/>
    <w:rsid w:val="0085783C"/>
    <w:rsid w:val="0086070C"/>
    <w:rsid w:val="00860FA6"/>
    <w:rsid w:val="008627FE"/>
    <w:rsid w:val="00862A2C"/>
    <w:rsid w:val="00862BB8"/>
    <w:rsid w:val="00862BF1"/>
    <w:rsid w:val="008636F8"/>
    <w:rsid w:val="008646F3"/>
    <w:rsid w:val="00864D1D"/>
    <w:rsid w:val="00865749"/>
    <w:rsid w:val="00865C4B"/>
    <w:rsid w:val="008671CB"/>
    <w:rsid w:val="00867331"/>
    <w:rsid w:val="00867F3A"/>
    <w:rsid w:val="00870125"/>
    <w:rsid w:val="008706FB"/>
    <w:rsid w:val="00870E35"/>
    <w:rsid w:val="00870FF4"/>
    <w:rsid w:val="00871A05"/>
    <w:rsid w:val="00872204"/>
    <w:rsid w:val="008722B5"/>
    <w:rsid w:val="00872E7C"/>
    <w:rsid w:val="00873C0E"/>
    <w:rsid w:val="00874251"/>
    <w:rsid w:val="0087433E"/>
    <w:rsid w:val="00874FAF"/>
    <w:rsid w:val="008753FD"/>
    <w:rsid w:val="00877350"/>
    <w:rsid w:val="008773C0"/>
    <w:rsid w:val="00883290"/>
    <w:rsid w:val="00883688"/>
    <w:rsid w:val="00883CCE"/>
    <w:rsid w:val="00884282"/>
    <w:rsid w:val="008850D6"/>
    <w:rsid w:val="00885A80"/>
    <w:rsid w:val="00885D84"/>
    <w:rsid w:val="0088606C"/>
    <w:rsid w:val="008866D7"/>
    <w:rsid w:val="00886E8A"/>
    <w:rsid w:val="00886FEA"/>
    <w:rsid w:val="00887BDD"/>
    <w:rsid w:val="008900C0"/>
    <w:rsid w:val="00890461"/>
    <w:rsid w:val="00891269"/>
    <w:rsid w:val="008913B9"/>
    <w:rsid w:val="00891A26"/>
    <w:rsid w:val="00893650"/>
    <w:rsid w:val="00893D7F"/>
    <w:rsid w:val="00894107"/>
    <w:rsid w:val="00894821"/>
    <w:rsid w:val="00894B2A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E72"/>
    <w:rsid w:val="008A2F06"/>
    <w:rsid w:val="008A2F95"/>
    <w:rsid w:val="008A329A"/>
    <w:rsid w:val="008A3C14"/>
    <w:rsid w:val="008A4040"/>
    <w:rsid w:val="008A4371"/>
    <w:rsid w:val="008A5185"/>
    <w:rsid w:val="008A6D2A"/>
    <w:rsid w:val="008A732F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434A"/>
    <w:rsid w:val="008B53A0"/>
    <w:rsid w:val="008B65D8"/>
    <w:rsid w:val="008B6987"/>
    <w:rsid w:val="008B70CB"/>
    <w:rsid w:val="008C004F"/>
    <w:rsid w:val="008C096B"/>
    <w:rsid w:val="008C0E6A"/>
    <w:rsid w:val="008C1503"/>
    <w:rsid w:val="008C1CFD"/>
    <w:rsid w:val="008C2A9B"/>
    <w:rsid w:val="008C30DE"/>
    <w:rsid w:val="008C31C2"/>
    <w:rsid w:val="008C3638"/>
    <w:rsid w:val="008C37CB"/>
    <w:rsid w:val="008C4343"/>
    <w:rsid w:val="008C4565"/>
    <w:rsid w:val="008C526C"/>
    <w:rsid w:val="008C61DF"/>
    <w:rsid w:val="008C6D4D"/>
    <w:rsid w:val="008D0403"/>
    <w:rsid w:val="008D15FF"/>
    <w:rsid w:val="008D2C91"/>
    <w:rsid w:val="008D34BB"/>
    <w:rsid w:val="008D3CD7"/>
    <w:rsid w:val="008D4330"/>
    <w:rsid w:val="008D4B36"/>
    <w:rsid w:val="008D4FD8"/>
    <w:rsid w:val="008D62D8"/>
    <w:rsid w:val="008D6AEB"/>
    <w:rsid w:val="008D711E"/>
    <w:rsid w:val="008D7894"/>
    <w:rsid w:val="008D7984"/>
    <w:rsid w:val="008E0700"/>
    <w:rsid w:val="008E1009"/>
    <w:rsid w:val="008E1567"/>
    <w:rsid w:val="008E1634"/>
    <w:rsid w:val="008E1CE8"/>
    <w:rsid w:val="008E1D0B"/>
    <w:rsid w:val="008E1DB0"/>
    <w:rsid w:val="008E1DF0"/>
    <w:rsid w:val="008E31BB"/>
    <w:rsid w:val="008E369B"/>
    <w:rsid w:val="008E4111"/>
    <w:rsid w:val="008E4828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2E7"/>
    <w:rsid w:val="009119F1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D48"/>
    <w:rsid w:val="00916A5B"/>
    <w:rsid w:val="00916F2F"/>
    <w:rsid w:val="00917088"/>
    <w:rsid w:val="009171C0"/>
    <w:rsid w:val="00921106"/>
    <w:rsid w:val="00921E00"/>
    <w:rsid w:val="0092207E"/>
    <w:rsid w:val="009239A6"/>
    <w:rsid w:val="00923A6F"/>
    <w:rsid w:val="00923A8F"/>
    <w:rsid w:val="0092402E"/>
    <w:rsid w:val="009246C9"/>
    <w:rsid w:val="00924771"/>
    <w:rsid w:val="00924D3F"/>
    <w:rsid w:val="00924DCB"/>
    <w:rsid w:val="0092533D"/>
    <w:rsid w:val="009258B8"/>
    <w:rsid w:val="00926B42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1F73"/>
    <w:rsid w:val="009320CA"/>
    <w:rsid w:val="009329F2"/>
    <w:rsid w:val="00932DD1"/>
    <w:rsid w:val="009339FB"/>
    <w:rsid w:val="009346B1"/>
    <w:rsid w:val="00934B67"/>
    <w:rsid w:val="009351A6"/>
    <w:rsid w:val="009358B3"/>
    <w:rsid w:val="00935979"/>
    <w:rsid w:val="00935A15"/>
    <w:rsid w:val="00936268"/>
    <w:rsid w:val="00937714"/>
    <w:rsid w:val="00937804"/>
    <w:rsid w:val="00937FC8"/>
    <w:rsid w:val="00940321"/>
    <w:rsid w:val="0094160A"/>
    <w:rsid w:val="009419FC"/>
    <w:rsid w:val="00941BF8"/>
    <w:rsid w:val="00942A8C"/>
    <w:rsid w:val="00942B62"/>
    <w:rsid w:val="00943A6F"/>
    <w:rsid w:val="009441CA"/>
    <w:rsid w:val="009442E1"/>
    <w:rsid w:val="00944318"/>
    <w:rsid w:val="00944F0E"/>
    <w:rsid w:val="00945040"/>
    <w:rsid w:val="009455FD"/>
    <w:rsid w:val="00945781"/>
    <w:rsid w:val="009458F0"/>
    <w:rsid w:val="00945D86"/>
    <w:rsid w:val="00947B09"/>
    <w:rsid w:val="00947D46"/>
    <w:rsid w:val="00947DB9"/>
    <w:rsid w:val="0095042E"/>
    <w:rsid w:val="00950B81"/>
    <w:rsid w:val="00950F65"/>
    <w:rsid w:val="0095125C"/>
    <w:rsid w:val="00951719"/>
    <w:rsid w:val="009529B1"/>
    <w:rsid w:val="009529F5"/>
    <w:rsid w:val="00953117"/>
    <w:rsid w:val="00953B6A"/>
    <w:rsid w:val="00955179"/>
    <w:rsid w:val="0095519B"/>
    <w:rsid w:val="009551D8"/>
    <w:rsid w:val="00955C05"/>
    <w:rsid w:val="009563A5"/>
    <w:rsid w:val="00956402"/>
    <w:rsid w:val="00956978"/>
    <w:rsid w:val="0095713A"/>
    <w:rsid w:val="0095764E"/>
    <w:rsid w:val="009578BD"/>
    <w:rsid w:val="00957B56"/>
    <w:rsid w:val="00960C28"/>
    <w:rsid w:val="00960DE8"/>
    <w:rsid w:val="00960EFA"/>
    <w:rsid w:val="00961141"/>
    <w:rsid w:val="009611D0"/>
    <w:rsid w:val="00961763"/>
    <w:rsid w:val="009623A1"/>
    <w:rsid w:val="00962932"/>
    <w:rsid w:val="009629B5"/>
    <w:rsid w:val="009631D8"/>
    <w:rsid w:val="00963FD3"/>
    <w:rsid w:val="00964115"/>
    <w:rsid w:val="0096436A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65D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74A2"/>
    <w:rsid w:val="00980110"/>
    <w:rsid w:val="009804EC"/>
    <w:rsid w:val="00980B24"/>
    <w:rsid w:val="00980BE4"/>
    <w:rsid w:val="00980FCC"/>
    <w:rsid w:val="0098115A"/>
    <w:rsid w:val="009814C4"/>
    <w:rsid w:val="00981A99"/>
    <w:rsid w:val="00981D88"/>
    <w:rsid w:val="009820B2"/>
    <w:rsid w:val="00982708"/>
    <w:rsid w:val="009828F2"/>
    <w:rsid w:val="00984291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CCA"/>
    <w:rsid w:val="00991218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741"/>
    <w:rsid w:val="009A72C0"/>
    <w:rsid w:val="009A7772"/>
    <w:rsid w:val="009A7B2F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50DE"/>
    <w:rsid w:val="009B6159"/>
    <w:rsid w:val="009B6A1B"/>
    <w:rsid w:val="009B6D1F"/>
    <w:rsid w:val="009B7274"/>
    <w:rsid w:val="009B7FA8"/>
    <w:rsid w:val="009C0752"/>
    <w:rsid w:val="009C0A1D"/>
    <w:rsid w:val="009C231C"/>
    <w:rsid w:val="009C2F98"/>
    <w:rsid w:val="009C4419"/>
    <w:rsid w:val="009C56D2"/>
    <w:rsid w:val="009C5F55"/>
    <w:rsid w:val="009C5FB3"/>
    <w:rsid w:val="009C6E28"/>
    <w:rsid w:val="009C76DF"/>
    <w:rsid w:val="009C79B1"/>
    <w:rsid w:val="009D0455"/>
    <w:rsid w:val="009D135D"/>
    <w:rsid w:val="009D2262"/>
    <w:rsid w:val="009D22A6"/>
    <w:rsid w:val="009D235F"/>
    <w:rsid w:val="009D2447"/>
    <w:rsid w:val="009D254A"/>
    <w:rsid w:val="009D31FF"/>
    <w:rsid w:val="009D4190"/>
    <w:rsid w:val="009D46FC"/>
    <w:rsid w:val="009D4D18"/>
    <w:rsid w:val="009D4E60"/>
    <w:rsid w:val="009D5686"/>
    <w:rsid w:val="009D5B73"/>
    <w:rsid w:val="009D6265"/>
    <w:rsid w:val="009D63AC"/>
    <w:rsid w:val="009D6778"/>
    <w:rsid w:val="009D692C"/>
    <w:rsid w:val="009D69D2"/>
    <w:rsid w:val="009D7104"/>
    <w:rsid w:val="009D7AF4"/>
    <w:rsid w:val="009D7F6B"/>
    <w:rsid w:val="009E1B9B"/>
    <w:rsid w:val="009E1C05"/>
    <w:rsid w:val="009E20C6"/>
    <w:rsid w:val="009E255C"/>
    <w:rsid w:val="009E2979"/>
    <w:rsid w:val="009E2E89"/>
    <w:rsid w:val="009E34E2"/>
    <w:rsid w:val="009E3F04"/>
    <w:rsid w:val="009E4902"/>
    <w:rsid w:val="009E57F1"/>
    <w:rsid w:val="009E6135"/>
    <w:rsid w:val="009E6160"/>
    <w:rsid w:val="009E7449"/>
    <w:rsid w:val="009E766F"/>
    <w:rsid w:val="009E79DA"/>
    <w:rsid w:val="009F03D6"/>
    <w:rsid w:val="009F0FB7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4120"/>
    <w:rsid w:val="00A04282"/>
    <w:rsid w:val="00A045F6"/>
    <w:rsid w:val="00A0482B"/>
    <w:rsid w:val="00A04FB2"/>
    <w:rsid w:val="00A051CA"/>
    <w:rsid w:val="00A0565B"/>
    <w:rsid w:val="00A05FC4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4577"/>
    <w:rsid w:val="00A14DB3"/>
    <w:rsid w:val="00A14FD0"/>
    <w:rsid w:val="00A15966"/>
    <w:rsid w:val="00A17307"/>
    <w:rsid w:val="00A17474"/>
    <w:rsid w:val="00A2005C"/>
    <w:rsid w:val="00A201BA"/>
    <w:rsid w:val="00A218F1"/>
    <w:rsid w:val="00A21AF3"/>
    <w:rsid w:val="00A225F2"/>
    <w:rsid w:val="00A22CD1"/>
    <w:rsid w:val="00A23F24"/>
    <w:rsid w:val="00A2408C"/>
    <w:rsid w:val="00A2451A"/>
    <w:rsid w:val="00A24752"/>
    <w:rsid w:val="00A2499F"/>
    <w:rsid w:val="00A2549D"/>
    <w:rsid w:val="00A2584B"/>
    <w:rsid w:val="00A25EC3"/>
    <w:rsid w:val="00A260F4"/>
    <w:rsid w:val="00A26AF3"/>
    <w:rsid w:val="00A26ECE"/>
    <w:rsid w:val="00A278F1"/>
    <w:rsid w:val="00A30301"/>
    <w:rsid w:val="00A3043E"/>
    <w:rsid w:val="00A309C6"/>
    <w:rsid w:val="00A30EBF"/>
    <w:rsid w:val="00A31693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F91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41AA"/>
    <w:rsid w:val="00A44289"/>
    <w:rsid w:val="00A44C0D"/>
    <w:rsid w:val="00A4514C"/>
    <w:rsid w:val="00A455D9"/>
    <w:rsid w:val="00A4562C"/>
    <w:rsid w:val="00A46803"/>
    <w:rsid w:val="00A4708A"/>
    <w:rsid w:val="00A5122F"/>
    <w:rsid w:val="00A51290"/>
    <w:rsid w:val="00A513DB"/>
    <w:rsid w:val="00A52988"/>
    <w:rsid w:val="00A52A18"/>
    <w:rsid w:val="00A533A5"/>
    <w:rsid w:val="00A53D0A"/>
    <w:rsid w:val="00A545D8"/>
    <w:rsid w:val="00A54D69"/>
    <w:rsid w:val="00A55FB3"/>
    <w:rsid w:val="00A5637E"/>
    <w:rsid w:val="00A5657E"/>
    <w:rsid w:val="00A56C44"/>
    <w:rsid w:val="00A575BE"/>
    <w:rsid w:val="00A57D3E"/>
    <w:rsid w:val="00A57E5D"/>
    <w:rsid w:val="00A60879"/>
    <w:rsid w:val="00A60A69"/>
    <w:rsid w:val="00A61F45"/>
    <w:rsid w:val="00A62B73"/>
    <w:rsid w:val="00A6392A"/>
    <w:rsid w:val="00A6429F"/>
    <w:rsid w:val="00A65B0F"/>
    <w:rsid w:val="00A65C65"/>
    <w:rsid w:val="00A66A92"/>
    <w:rsid w:val="00A672DD"/>
    <w:rsid w:val="00A67307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37E"/>
    <w:rsid w:val="00A72391"/>
    <w:rsid w:val="00A7307D"/>
    <w:rsid w:val="00A7399E"/>
    <w:rsid w:val="00A739FE"/>
    <w:rsid w:val="00A73F3B"/>
    <w:rsid w:val="00A7415A"/>
    <w:rsid w:val="00A742B1"/>
    <w:rsid w:val="00A7454A"/>
    <w:rsid w:val="00A74691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81D98"/>
    <w:rsid w:val="00A8245F"/>
    <w:rsid w:val="00A82A41"/>
    <w:rsid w:val="00A82FA7"/>
    <w:rsid w:val="00A83972"/>
    <w:rsid w:val="00A83EA8"/>
    <w:rsid w:val="00A84070"/>
    <w:rsid w:val="00A845E3"/>
    <w:rsid w:val="00A848D1"/>
    <w:rsid w:val="00A85032"/>
    <w:rsid w:val="00A87203"/>
    <w:rsid w:val="00A87A78"/>
    <w:rsid w:val="00A87E05"/>
    <w:rsid w:val="00A90516"/>
    <w:rsid w:val="00A9075E"/>
    <w:rsid w:val="00A9077C"/>
    <w:rsid w:val="00A90EE0"/>
    <w:rsid w:val="00A91997"/>
    <w:rsid w:val="00A9246C"/>
    <w:rsid w:val="00A937F6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A0242"/>
    <w:rsid w:val="00AA0C2A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B5B"/>
    <w:rsid w:val="00AB1297"/>
    <w:rsid w:val="00AB19D2"/>
    <w:rsid w:val="00AB232B"/>
    <w:rsid w:val="00AB2BDA"/>
    <w:rsid w:val="00AB2D69"/>
    <w:rsid w:val="00AB321E"/>
    <w:rsid w:val="00AB39BC"/>
    <w:rsid w:val="00AB4A22"/>
    <w:rsid w:val="00AB51BD"/>
    <w:rsid w:val="00AB5244"/>
    <w:rsid w:val="00AB5421"/>
    <w:rsid w:val="00AB555B"/>
    <w:rsid w:val="00AB6AEB"/>
    <w:rsid w:val="00AB7FCD"/>
    <w:rsid w:val="00AC0542"/>
    <w:rsid w:val="00AC0ABE"/>
    <w:rsid w:val="00AC139B"/>
    <w:rsid w:val="00AC15A8"/>
    <w:rsid w:val="00AC17D9"/>
    <w:rsid w:val="00AC2681"/>
    <w:rsid w:val="00AC283A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125"/>
    <w:rsid w:val="00AC5547"/>
    <w:rsid w:val="00AC5571"/>
    <w:rsid w:val="00AC5ABC"/>
    <w:rsid w:val="00AC64B3"/>
    <w:rsid w:val="00AC67C7"/>
    <w:rsid w:val="00AC6EFA"/>
    <w:rsid w:val="00AC71EA"/>
    <w:rsid w:val="00AC7A23"/>
    <w:rsid w:val="00AD0012"/>
    <w:rsid w:val="00AD0285"/>
    <w:rsid w:val="00AD083A"/>
    <w:rsid w:val="00AD0B29"/>
    <w:rsid w:val="00AD1A00"/>
    <w:rsid w:val="00AD2011"/>
    <w:rsid w:val="00AD2921"/>
    <w:rsid w:val="00AD2D14"/>
    <w:rsid w:val="00AD32C4"/>
    <w:rsid w:val="00AD3948"/>
    <w:rsid w:val="00AD4393"/>
    <w:rsid w:val="00AD44F2"/>
    <w:rsid w:val="00AD4558"/>
    <w:rsid w:val="00AD4577"/>
    <w:rsid w:val="00AD4ABE"/>
    <w:rsid w:val="00AD54A0"/>
    <w:rsid w:val="00AD67A9"/>
    <w:rsid w:val="00AD6D08"/>
    <w:rsid w:val="00AE03E9"/>
    <w:rsid w:val="00AE06CF"/>
    <w:rsid w:val="00AE0926"/>
    <w:rsid w:val="00AE0B6E"/>
    <w:rsid w:val="00AE192B"/>
    <w:rsid w:val="00AE286A"/>
    <w:rsid w:val="00AE3093"/>
    <w:rsid w:val="00AE30F0"/>
    <w:rsid w:val="00AE3A42"/>
    <w:rsid w:val="00AE3C54"/>
    <w:rsid w:val="00AE3CA3"/>
    <w:rsid w:val="00AE3CF3"/>
    <w:rsid w:val="00AE3DB9"/>
    <w:rsid w:val="00AE472F"/>
    <w:rsid w:val="00AE4904"/>
    <w:rsid w:val="00AE4CBA"/>
    <w:rsid w:val="00AE5D99"/>
    <w:rsid w:val="00AE739F"/>
    <w:rsid w:val="00AE77EA"/>
    <w:rsid w:val="00AE7829"/>
    <w:rsid w:val="00AE784D"/>
    <w:rsid w:val="00AE7F7B"/>
    <w:rsid w:val="00AF07B6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B90"/>
    <w:rsid w:val="00AF5C55"/>
    <w:rsid w:val="00AF7A63"/>
    <w:rsid w:val="00B0110D"/>
    <w:rsid w:val="00B01607"/>
    <w:rsid w:val="00B033C5"/>
    <w:rsid w:val="00B03690"/>
    <w:rsid w:val="00B03759"/>
    <w:rsid w:val="00B044A1"/>
    <w:rsid w:val="00B04A68"/>
    <w:rsid w:val="00B052C8"/>
    <w:rsid w:val="00B06945"/>
    <w:rsid w:val="00B06B2A"/>
    <w:rsid w:val="00B06C08"/>
    <w:rsid w:val="00B07074"/>
    <w:rsid w:val="00B074BF"/>
    <w:rsid w:val="00B102B0"/>
    <w:rsid w:val="00B11C6B"/>
    <w:rsid w:val="00B1208D"/>
    <w:rsid w:val="00B12E15"/>
    <w:rsid w:val="00B13749"/>
    <w:rsid w:val="00B13BBA"/>
    <w:rsid w:val="00B14504"/>
    <w:rsid w:val="00B14B8D"/>
    <w:rsid w:val="00B156DE"/>
    <w:rsid w:val="00B20685"/>
    <w:rsid w:val="00B206B4"/>
    <w:rsid w:val="00B20883"/>
    <w:rsid w:val="00B2187E"/>
    <w:rsid w:val="00B219C5"/>
    <w:rsid w:val="00B21D8D"/>
    <w:rsid w:val="00B228B5"/>
    <w:rsid w:val="00B22981"/>
    <w:rsid w:val="00B23013"/>
    <w:rsid w:val="00B2336A"/>
    <w:rsid w:val="00B23EE3"/>
    <w:rsid w:val="00B2414B"/>
    <w:rsid w:val="00B246D5"/>
    <w:rsid w:val="00B24CBD"/>
    <w:rsid w:val="00B25495"/>
    <w:rsid w:val="00B266C8"/>
    <w:rsid w:val="00B26D54"/>
    <w:rsid w:val="00B273BB"/>
    <w:rsid w:val="00B27407"/>
    <w:rsid w:val="00B27894"/>
    <w:rsid w:val="00B2796A"/>
    <w:rsid w:val="00B3003A"/>
    <w:rsid w:val="00B30F6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34B2"/>
    <w:rsid w:val="00B43AFA"/>
    <w:rsid w:val="00B43C22"/>
    <w:rsid w:val="00B43F7F"/>
    <w:rsid w:val="00B44946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50161"/>
    <w:rsid w:val="00B50716"/>
    <w:rsid w:val="00B50A7C"/>
    <w:rsid w:val="00B50F9B"/>
    <w:rsid w:val="00B51717"/>
    <w:rsid w:val="00B51B29"/>
    <w:rsid w:val="00B51FAD"/>
    <w:rsid w:val="00B520D9"/>
    <w:rsid w:val="00B52647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ADA"/>
    <w:rsid w:val="00B57580"/>
    <w:rsid w:val="00B57674"/>
    <w:rsid w:val="00B578AA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40"/>
    <w:rsid w:val="00B6514B"/>
    <w:rsid w:val="00B65724"/>
    <w:rsid w:val="00B65B7E"/>
    <w:rsid w:val="00B66077"/>
    <w:rsid w:val="00B661D1"/>
    <w:rsid w:val="00B6656D"/>
    <w:rsid w:val="00B6676C"/>
    <w:rsid w:val="00B6712F"/>
    <w:rsid w:val="00B676D4"/>
    <w:rsid w:val="00B67C57"/>
    <w:rsid w:val="00B70C49"/>
    <w:rsid w:val="00B72690"/>
    <w:rsid w:val="00B7280F"/>
    <w:rsid w:val="00B7378C"/>
    <w:rsid w:val="00B73A9E"/>
    <w:rsid w:val="00B7483D"/>
    <w:rsid w:val="00B748C3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103F"/>
    <w:rsid w:val="00B81482"/>
    <w:rsid w:val="00B814CD"/>
    <w:rsid w:val="00B816F6"/>
    <w:rsid w:val="00B81D6A"/>
    <w:rsid w:val="00B82128"/>
    <w:rsid w:val="00B82942"/>
    <w:rsid w:val="00B837F6"/>
    <w:rsid w:val="00B83ECA"/>
    <w:rsid w:val="00B842CB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2E15"/>
    <w:rsid w:val="00B93F8B"/>
    <w:rsid w:val="00B9489C"/>
    <w:rsid w:val="00B94AD7"/>
    <w:rsid w:val="00B94B64"/>
    <w:rsid w:val="00B94E2C"/>
    <w:rsid w:val="00B95014"/>
    <w:rsid w:val="00B95101"/>
    <w:rsid w:val="00B95D6E"/>
    <w:rsid w:val="00BA0174"/>
    <w:rsid w:val="00BA054B"/>
    <w:rsid w:val="00BA095E"/>
    <w:rsid w:val="00BA1820"/>
    <w:rsid w:val="00BA1CC4"/>
    <w:rsid w:val="00BA25FE"/>
    <w:rsid w:val="00BA289B"/>
    <w:rsid w:val="00BA34DA"/>
    <w:rsid w:val="00BA3CA8"/>
    <w:rsid w:val="00BA4A66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1977"/>
    <w:rsid w:val="00BB1EE7"/>
    <w:rsid w:val="00BB2FC2"/>
    <w:rsid w:val="00BB3855"/>
    <w:rsid w:val="00BB39CF"/>
    <w:rsid w:val="00BB418D"/>
    <w:rsid w:val="00BB4C46"/>
    <w:rsid w:val="00BB6430"/>
    <w:rsid w:val="00BB6E2B"/>
    <w:rsid w:val="00BB7355"/>
    <w:rsid w:val="00BB7368"/>
    <w:rsid w:val="00BB73B4"/>
    <w:rsid w:val="00BC0BA9"/>
    <w:rsid w:val="00BC0CEB"/>
    <w:rsid w:val="00BC1C48"/>
    <w:rsid w:val="00BC357D"/>
    <w:rsid w:val="00BC3DF2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4A7C"/>
    <w:rsid w:val="00BD4E6F"/>
    <w:rsid w:val="00BD5890"/>
    <w:rsid w:val="00BD6532"/>
    <w:rsid w:val="00BD6BD7"/>
    <w:rsid w:val="00BD7A4C"/>
    <w:rsid w:val="00BE01CA"/>
    <w:rsid w:val="00BE17DA"/>
    <w:rsid w:val="00BE1837"/>
    <w:rsid w:val="00BE1A9A"/>
    <w:rsid w:val="00BE27F1"/>
    <w:rsid w:val="00BE2AEA"/>
    <w:rsid w:val="00BE3D45"/>
    <w:rsid w:val="00BE3EC1"/>
    <w:rsid w:val="00BE4611"/>
    <w:rsid w:val="00BE4864"/>
    <w:rsid w:val="00BE5404"/>
    <w:rsid w:val="00BE562E"/>
    <w:rsid w:val="00BE5DD4"/>
    <w:rsid w:val="00BE74BF"/>
    <w:rsid w:val="00BE7B89"/>
    <w:rsid w:val="00BF00D2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97A"/>
    <w:rsid w:val="00BF3B89"/>
    <w:rsid w:val="00BF4711"/>
    <w:rsid w:val="00BF4AA7"/>
    <w:rsid w:val="00BF4BEA"/>
    <w:rsid w:val="00BF5084"/>
    <w:rsid w:val="00BF5283"/>
    <w:rsid w:val="00BF55AE"/>
    <w:rsid w:val="00BF61FA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1DBE"/>
    <w:rsid w:val="00C025DF"/>
    <w:rsid w:val="00C0279A"/>
    <w:rsid w:val="00C02A8D"/>
    <w:rsid w:val="00C0373D"/>
    <w:rsid w:val="00C038FA"/>
    <w:rsid w:val="00C050B2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75C"/>
    <w:rsid w:val="00C12D2E"/>
    <w:rsid w:val="00C13790"/>
    <w:rsid w:val="00C1383B"/>
    <w:rsid w:val="00C142BD"/>
    <w:rsid w:val="00C15868"/>
    <w:rsid w:val="00C15AC8"/>
    <w:rsid w:val="00C1631C"/>
    <w:rsid w:val="00C16693"/>
    <w:rsid w:val="00C1745C"/>
    <w:rsid w:val="00C17483"/>
    <w:rsid w:val="00C17523"/>
    <w:rsid w:val="00C17824"/>
    <w:rsid w:val="00C17846"/>
    <w:rsid w:val="00C17B0F"/>
    <w:rsid w:val="00C20406"/>
    <w:rsid w:val="00C204D6"/>
    <w:rsid w:val="00C216D5"/>
    <w:rsid w:val="00C22CBD"/>
    <w:rsid w:val="00C2325A"/>
    <w:rsid w:val="00C23B6C"/>
    <w:rsid w:val="00C24F09"/>
    <w:rsid w:val="00C25646"/>
    <w:rsid w:val="00C26001"/>
    <w:rsid w:val="00C26061"/>
    <w:rsid w:val="00C26948"/>
    <w:rsid w:val="00C26FF4"/>
    <w:rsid w:val="00C27AAF"/>
    <w:rsid w:val="00C27B1C"/>
    <w:rsid w:val="00C312EE"/>
    <w:rsid w:val="00C314E8"/>
    <w:rsid w:val="00C31BA3"/>
    <w:rsid w:val="00C32EEB"/>
    <w:rsid w:val="00C33971"/>
    <w:rsid w:val="00C33A5D"/>
    <w:rsid w:val="00C355EC"/>
    <w:rsid w:val="00C36BB9"/>
    <w:rsid w:val="00C36CBE"/>
    <w:rsid w:val="00C379CA"/>
    <w:rsid w:val="00C40126"/>
    <w:rsid w:val="00C40598"/>
    <w:rsid w:val="00C40782"/>
    <w:rsid w:val="00C40886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567"/>
    <w:rsid w:val="00C435CB"/>
    <w:rsid w:val="00C43892"/>
    <w:rsid w:val="00C43A03"/>
    <w:rsid w:val="00C44708"/>
    <w:rsid w:val="00C4548C"/>
    <w:rsid w:val="00C45942"/>
    <w:rsid w:val="00C45C18"/>
    <w:rsid w:val="00C45FBC"/>
    <w:rsid w:val="00C46371"/>
    <w:rsid w:val="00C4644B"/>
    <w:rsid w:val="00C46897"/>
    <w:rsid w:val="00C46C02"/>
    <w:rsid w:val="00C5010E"/>
    <w:rsid w:val="00C506FA"/>
    <w:rsid w:val="00C5172F"/>
    <w:rsid w:val="00C52731"/>
    <w:rsid w:val="00C52CC9"/>
    <w:rsid w:val="00C53148"/>
    <w:rsid w:val="00C54DF3"/>
    <w:rsid w:val="00C5596E"/>
    <w:rsid w:val="00C55C72"/>
    <w:rsid w:val="00C56413"/>
    <w:rsid w:val="00C57ABC"/>
    <w:rsid w:val="00C60185"/>
    <w:rsid w:val="00C603A9"/>
    <w:rsid w:val="00C60A71"/>
    <w:rsid w:val="00C612C1"/>
    <w:rsid w:val="00C61A54"/>
    <w:rsid w:val="00C61AE3"/>
    <w:rsid w:val="00C62FCB"/>
    <w:rsid w:val="00C63031"/>
    <w:rsid w:val="00C636D8"/>
    <w:rsid w:val="00C63DEE"/>
    <w:rsid w:val="00C64F14"/>
    <w:rsid w:val="00C65769"/>
    <w:rsid w:val="00C657CA"/>
    <w:rsid w:val="00C65850"/>
    <w:rsid w:val="00C66972"/>
    <w:rsid w:val="00C671E2"/>
    <w:rsid w:val="00C677CE"/>
    <w:rsid w:val="00C67BF1"/>
    <w:rsid w:val="00C67FF0"/>
    <w:rsid w:val="00C700E8"/>
    <w:rsid w:val="00C7178F"/>
    <w:rsid w:val="00C721BC"/>
    <w:rsid w:val="00C72566"/>
    <w:rsid w:val="00C731FC"/>
    <w:rsid w:val="00C735BD"/>
    <w:rsid w:val="00C739A8"/>
    <w:rsid w:val="00C73E14"/>
    <w:rsid w:val="00C73EA9"/>
    <w:rsid w:val="00C7499B"/>
    <w:rsid w:val="00C75617"/>
    <w:rsid w:val="00C759BF"/>
    <w:rsid w:val="00C759FE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9010D"/>
    <w:rsid w:val="00C90376"/>
    <w:rsid w:val="00C908E0"/>
    <w:rsid w:val="00C90927"/>
    <w:rsid w:val="00C90B49"/>
    <w:rsid w:val="00C90F66"/>
    <w:rsid w:val="00C90F90"/>
    <w:rsid w:val="00C92858"/>
    <w:rsid w:val="00C92A3E"/>
    <w:rsid w:val="00C92F0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A0145"/>
    <w:rsid w:val="00CA09DA"/>
    <w:rsid w:val="00CA12D4"/>
    <w:rsid w:val="00CA20D4"/>
    <w:rsid w:val="00CA29DA"/>
    <w:rsid w:val="00CA2F83"/>
    <w:rsid w:val="00CA3D06"/>
    <w:rsid w:val="00CA44DB"/>
    <w:rsid w:val="00CA4C9D"/>
    <w:rsid w:val="00CA4E6F"/>
    <w:rsid w:val="00CA5405"/>
    <w:rsid w:val="00CA75BE"/>
    <w:rsid w:val="00CA7C39"/>
    <w:rsid w:val="00CB007E"/>
    <w:rsid w:val="00CB0119"/>
    <w:rsid w:val="00CB1012"/>
    <w:rsid w:val="00CB136A"/>
    <w:rsid w:val="00CB1B9F"/>
    <w:rsid w:val="00CB1C83"/>
    <w:rsid w:val="00CB27F7"/>
    <w:rsid w:val="00CB29A5"/>
    <w:rsid w:val="00CB4031"/>
    <w:rsid w:val="00CB517E"/>
    <w:rsid w:val="00CB5671"/>
    <w:rsid w:val="00CB57A7"/>
    <w:rsid w:val="00CB5CFC"/>
    <w:rsid w:val="00CB607C"/>
    <w:rsid w:val="00CB73C0"/>
    <w:rsid w:val="00CB789D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CD3"/>
    <w:rsid w:val="00CC5D9E"/>
    <w:rsid w:val="00CC5EB7"/>
    <w:rsid w:val="00CC5FCD"/>
    <w:rsid w:val="00CC6085"/>
    <w:rsid w:val="00CC6179"/>
    <w:rsid w:val="00CC62DC"/>
    <w:rsid w:val="00CC6DE7"/>
    <w:rsid w:val="00CC732F"/>
    <w:rsid w:val="00CC787D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F2F"/>
    <w:rsid w:val="00CD756C"/>
    <w:rsid w:val="00CE014A"/>
    <w:rsid w:val="00CE0D9A"/>
    <w:rsid w:val="00CE0EA5"/>
    <w:rsid w:val="00CE0F03"/>
    <w:rsid w:val="00CE0F77"/>
    <w:rsid w:val="00CE22E4"/>
    <w:rsid w:val="00CE2702"/>
    <w:rsid w:val="00CE2767"/>
    <w:rsid w:val="00CE2A02"/>
    <w:rsid w:val="00CE2EFC"/>
    <w:rsid w:val="00CE31AE"/>
    <w:rsid w:val="00CE3A19"/>
    <w:rsid w:val="00CE3BB6"/>
    <w:rsid w:val="00CE469F"/>
    <w:rsid w:val="00CE4AEB"/>
    <w:rsid w:val="00CE4DB6"/>
    <w:rsid w:val="00CE4E83"/>
    <w:rsid w:val="00CE50EB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2A3"/>
    <w:rsid w:val="00CF0BB9"/>
    <w:rsid w:val="00CF0CF9"/>
    <w:rsid w:val="00CF1986"/>
    <w:rsid w:val="00CF1B89"/>
    <w:rsid w:val="00CF2427"/>
    <w:rsid w:val="00CF47D9"/>
    <w:rsid w:val="00CF4B82"/>
    <w:rsid w:val="00CF4DC4"/>
    <w:rsid w:val="00CF63B4"/>
    <w:rsid w:val="00CF6EAE"/>
    <w:rsid w:val="00CF6EB6"/>
    <w:rsid w:val="00CF728A"/>
    <w:rsid w:val="00CF785A"/>
    <w:rsid w:val="00D0138F"/>
    <w:rsid w:val="00D013BD"/>
    <w:rsid w:val="00D01A48"/>
    <w:rsid w:val="00D034B6"/>
    <w:rsid w:val="00D040AD"/>
    <w:rsid w:val="00D04478"/>
    <w:rsid w:val="00D049AE"/>
    <w:rsid w:val="00D04D4C"/>
    <w:rsid w:val="00D04EA5"/>
    <w:rsid w:val="00D054F8"/>
    <w:rsid w:val="00D05E33"/>
    <w:rsid w:val="00D0647C"/>
    <w:rsid w:val="00D0659E"/>
    <w:rsid w:val="00D07527"/>
    <w:rsid w:val="00D0760A"/>
    <w:rsid w:val="00D102C2"/>
    <w:rsid w:val="00D11BCD"/>
    <w:rsid w:val="00D12201"/>
    <w:rsid w:val="00D12324"/>
    <w:rsid w:val="00D1248F"/>
    <w:rsid w:val="00D124DD"/>
    <w:rsid w:val="00D12EA1"/>
    <w:rsid w:val="00D14725"/>
    <w:rsid w:val="00D148CD"/>
    <w:rsid w:val="00D14B12"/>
    <w:rsid w:val="00D14C16"/>
    <w:rsid w:val="00D14CB0"/>
    <w:rsid w:val="00D15583"/>
    <w:rsid w:val="00D15C6B"/>
    <w:rsid w:val="00D1688B"/>
    <w:rsid w:val="00D16BAA"/>
    <w:rsid w:val="00D16D18"/>
    <w:rsid w:val="00D16DB9"/>
    <w:rsid w:val="00D16ECD"/>
    <w:rsid w:val="00D1752E"/>
    <w:rsid w:val="00D177DD"/>
    <w:rsid w:val="00D17F4B"/>
    <w:rsid w:val="00D205BB"/>
    <w:rsid w:val="00D205EF"/>
    <w:rsid w:val="00D2065B"/>
    <w:rsid w:val="00D20DB5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44A1"/>
    <w:rsid w:val="00D25398"/>
    <w:rsid w:val="00D25582"/>
    <w:rsid w:val="00D25D5E"/>
    <w:rsid w:val="00D25E3E"/>
    <w:rsid w:val="00D26198"/>
    <w:rsid w:val="00D26705"/>
    <w:rsid w:val="00D273B3"/>
    <w:rsid w:val="00D279D6"/>
    <w:rsid w:val="00D27AD1"/>
    <w:rsid w:val="00D27CD5"/>
    <w:rsid w:val="00D3103C"/>
    <w:rsid w:val="00D31544"/>
    <w:rsid w:val="00D31815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6363"/>
    <w:rsid w:val="00D46BB3"/>
    <w:rsid w:val="00D46CFB"/>
    <w:rsid w:val="00D47BF9"/>
    <w:rsid w:val="00D5089A"/>
    <w:rsid w:val="00D51094"/>
    <w:rsid w:val="00D52430"/>
    <w:rsid w:val="00D52497"/>
    <w:rsid w:val="00D528A2"/>
    <w:rsid w:val="00D5294C"/>
    <w:rsid w:val="00D52C0D"/>
    <w:rsid w:val="00D52CA9"/>
    <w:rsid w:val="00D52EDA"/>
    <w:rsid w:val="00D536A8"/>
    <w:rsid w:val="00D54F77"/>
    <w:rsid w:val="00D558D8"/>
    <w:rsid w:val="00D56021"/>
    <w:rsid w:val="00D561A8"/>
    <w:rsid w:val="00D567F9"/>
    <w:rsid w:val="00D57592"/>
    <w:rsid w:val="00D57C02"/>
    <w:rsid w:val="00D608A9"/>
    <w:rsid w:val="00D612C9"/>
    <w:rsid w:val="00D6132C"/>
    <w:rsid w:val="00D614DB"/>
    <w:rsid w:val="00D61A04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976"/>
    <w:rsid w:val="00D6672B"/>
    <w:rsid w:val="00D66BE4"/>
    <w:rsid w:val="00D67335"/>
    <w:rsid w:val="00D700B6"/>
    <w:rsid w:val="00D70246"/>
    <w:rsid w:val="00D7098D"/>
    <w:rsid w:val="00D70F05"/>
    <w:rsid w:val="00D70F80"/>
    <w:rsid w:val="00D71C8B"/>
    <w:rsid w:val="00D725BC"/>
    <w:rsid w:val="00D72D1C"/>
    <w:rsid w:val="00D73606"/>
    <w:rsid w:val="00D73926"/>
    <w:rsid w:val="00D7450C"/>
    <w:rsid w:val="00D7535A"/>
    <w:rsid w:val="00D756B9"/>
    <w:rsid w:val="00D75839"/>
    <w:rsid w:val="00D75A2D"/>
    <w:rsid w:val="00D75F28"/>
    <w:rsid w:val="00D761E1"/>
    <w:rsid w:val="00D765A2"/>
    <w:rsid w:val="00D765C8"/>
    <w:rsid w:val="00D767A8"/>
    <w:rsid w:val="00D80E69"/>
    <w:rsid w:val="00D8116D"/>
    <w:rsid w:val="00D81E73"/>
    <w:rsid w:val="00D8338C"/>
    <w:rsid w:val="00D84219"/>
    <w:rsid w:val="00D84F81"/>
    <w:rsid w:val="00D85186"/>
    <w:rsid w:val="00D858A7"/>
    <w:rsid w:val="00D876CC"/>
    <w:rsid w:val="00D87B86"/>
    <w:rsid w:val="00D90123"/>
    <w:rsid w:val="00D90904"/>
    <w:rsid w:val="00D91C15"/>
    <w:rsid w:val="00D91EAC"/>
    <w:rsid w:val="00D926F6"/>
    <w:rsid w:val="00D94BC6"/>
    <w:rsid w:val="00D94D86"/>
    <w:rsid w:val="00D95027"/>
    <w:rsid w:val="00D95268"/>
    <w:rsid w:val="00D9559A"/>
    <w:rsid w:val="00D956C9"/>
    <w:rsid w:val="00D962F1"/>
    <w:rsid w:val="00D97141"/>
    <w:rsid w:val="00D97371"/>
    <w:rsid w:val="00D978D6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60C3"/>
    <w:rsid w:val="00DA6B8F"/>
    <w:rsid w:val="00DA6C22"/>
    <w:rsid w:val="00DA7EA6"/>
    <w:rsid w:val="00DB2B82"/>
    <w:rsid w:val="00DB2E7A"/>
    <w:rsid w:val="00DB2F3E"/>
    <w:rsid w:val="00DB4B6C"/>
    <w:rsid w:val="00DB4FB2"/>
    <w:rsid w:val="00DB5822"/>
    <w:rsid w:val="00DB5AC6"/>
    <w:rsid w:val="00DB5F6C"/>
    <w:rsid w:val="00DB60D0"/>
    <w:rsid w:val="00DB620C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B1"/>
    <w:rsid w:val="00DC34DB"/>
    <w:rsid w:val="00DC3704"/>
    <w:rsid w:val="00DC4175"/>
    <w:rsid w:val="00DC42F3"/>
    <w:rsid w:val="00DC4BF3"/>
    <w:rsid w:val="00DC4CCA"/>
    <w:rsid w:val="00DC5708"/>
    <w:rsid w:val="00DC5E31"/>
    <w:rsid w:val="00DC5E5A"/>
    <w:rsid w:val="00DC5FF5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8BD"/>
    <w:rsid w:val="00DD0A4E"/>
    <w:rsid w:val="00DD1AF5"/>
    <w:rsid w:val="00DD1ED4"/>
    <w:rsid w:val="00DD229C"/>
    <w:rsid w:val="00DD25BE"/>
    <w:rsid w:val="00DD2CD1"/>
    <w:rsid w:val="00DD2E0D"/>
    <w:rsid w:val="00DD585D"/>
    <w:rsid w:val="00DD61B6"/>
    <w:rsid w:val="00DD6D94"/>
    <w:rsid w:val="00DD738A"/>
    <w:rsid w:val="00DD7B89"/>
    <w:rsid w:val="00DE0B19"/>
    <w:rsid w:val="00DE2A87"/>
    <w:rsid w:val="00DE2A88"/>
    <w:rsid w:val="00DE31E7"/>
    <w:rsid w:val="00DE372A"/>
    <w:rsid w:val="00DE40BB"/>
    <w:rsid w:val="00DE4674"/>
    <w:rsid w:val="00DE513E"/>
    <w:rsid w:val="00DE5316"/>
    <w:rsid w:val="00DE564C"/>
    <w:rsid w:val="00DE5BDF"/>
    <w:rsid w:val="00DE6D50"/>
    <w:rsid w:val="00DE7A80"/>
    <w:rsid w:val="00DE7C57"/>
    <w:rsid w:val="00DF05B7"/>
    <w:rsid w:val="00DF09FA"/>
    <w:rsid w:val="00DF1165"/>
    <w:rsid w:val="00DF13DB"/>
    <w:rsid w:val="00DF1C43"/>
    <w:rsid w:val="00DF1E1C"/>
    <w:rsid w:val="00DF318B"/>
    <w:rsid w:val="00DF3BB0"/>
    <w:rsid w:val="00DF3C79"/>
    <w:rsid w:val="00DF3EF9"/>
    <w:rsid w:val="00DF4323"/>
    <w:rsid w:val="00DF43E4"/>
    <w:rsid w:val="00DF4B3B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75A1"/>
    <w:rsid w:val="00DF7C14"/>
    <w:rsid w:val="00DF7F83"/>
    <w:rsid w:val="00E0083C"/>
    <w:rsid w:val="00E01150"/>
    <w:rsid w:val="00E0197A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10E32"/>
    <w:rsid w:val="00E11036"/>
    <w:rsid w:val="00E116BD"/>
    <w:rsid w:val="00E11EFF"/>
    <w:rsid w:val="00E1452D"/>
    <w:rsid w:val="00E14567"/>
    <w:rsid w:val="00E147F9"/>
    <w:rsid w:val="00E15C46"/>
    <w:rsid w:val="00E15FC1"/>
    <w:rsid w:val="00E16738"/>
    <w:rsid w:val="00E16C7B"/>
    <w:rsid w:val="00E171DB"/>
    <w:rsid w:val="00E1738F"/>
    <w:rsid w:val="00E200D9"/>
    <w:rsid w:val="00E209A0"/>
    <w:rsid w:val="00E20A63"/>
    <w:rsid w:val="00E20DFB"/>
    <w:rsid w:val="00E21327"/>
    <w:rsid w:val="00E21522"/>
    <w:rsid w:val="00E21814"/>
    <w:rsid w:val="00E22E17"/>
    <w:rsid w:val="00E239F1"/>
    <w:rsid w:val="00E241AB"/>
    <w:rsid w:val="00E2435E"/>
    <w:rsid w:val="00E24735"/>
    <w:rsid w:val="00E24AE6"/>
    <w:rsid w:val="00E25851"/>
    <w:rsid w:val="00E26175"/>
    <w:rsid w:val="00E265D6"/>
    <w:rsid w:val="00E26F50"/>
    <w:rsid w:val="00E2716F"/>
    <w:rsid w:val="00E271C1"/>
    <w:rsid w:val="00E276D2"/>
    <w:rsid w:val="00E27BF8"/>
    <w:rsid w:val="00E30793"/>
    <w:rsid w:val="00E316BD"/>
    <w:rsid w:val="00E32C80"/>
    <w:rsid w:val="00E32D15"/>
    <w:rsid w:val="00E34613"/>
    <w:rsid w:val="00E3545E"/>
    <w:rsid w:val="00E35668"/>
    <w:rsid w:val="00E35CCF"/>
    <w:rsid w:val="00E363DE"/>
    <w:rsid w:val="00E36411"/>
    <w:rsid w:val="00E366A5"/>
    <w:rsid w:val="00E36AE5"/>
    <w:rsid w:val="00E374A7"/>
    <w:rsid w:val="00E3750F"/>
    <w:rsid w:val="00E37AF5"/>
    <w:rsid w:val="00E37E97"/>
    <w:rsid w:val="00E37FB9"/>
    <w:rsid w:val="00E404EF"/>
    <w:rsid w:val="00E40526"/>
    <w:rsid w:val="00E40BBF"/>
    <w:rsid w:val="00E40F53"/>
    <w:rsid w:val="00E412B7"/>
    <w:rsid w:val="00E4282D"/>
    <w:rsid w:val="00E429BE"/>
    <w:rsid w:val="00E42A0A"/>
    <w:rsid w:val="00E4307F"/>
    <w:rsid w:val="00E43660"/>
    <w:rsid w:val="00E437A9"/>
    <w:rsid w:val="00E43C56"/>
    <w:rsid w:val="00E44530"/>
    <w:rsid w:val="00E44DC8"/>
    <w:rsid w:val="00E44DFD"/>
    <w:rsid w:val="00E45314"/>
    <w:rsid w:val="00E45485"/>
    <w:rsid w:val="00E45EC1"/>
    <w:rsid w:val="00E465B3"/>
    <w:rsid w:val="00E46F22"/>
    <w:rsid w:val="00E4788A"/>
    <w:rsid w:val="00E478C9"/>
    <w:rsid w:val="00E50026"/>
    <w:rsid w:val="00E50697"/>
    <w:rsid w:val="00E50E3A"/>
    <w:rsid w:val="00E512C6"/>
    <w:rsid w:val="00E5136A"/>
    <w:rsid w:val="00E51653"/>
    <w:rsid w:val="00E52CC9"/>
    <w:rsid w:val="00E52ECD"/>
    <w:rsid w:val="00E54078"/>
    <w:rsid w:val="00E548FE"/>
    <w:rsid w:val="00E54C68"/>
    <w:rsid w:val="00E556EC"/>
    <w:rsid w:val="00E56241"/>
    <w:rsid w:val="00E56467"/>
    <w:rsid w:val="00E56947"/>
    <w:rsid w:val="00E56DF6"/>
    <w:rsid w:val="00E571D7"/>
    <w:rsid w:val="00E5787A"/>
    <w:rsid w:val="00E57B9F"/>
    <w:rsid w:val="00E57CBE"/>
    <w:rsid w:val="00E60378"/>
    <w:rsid w:val="00E60B81"/>
    <w:rsid w:val="00E61759"/>
    <w:rsid w:val="00E625A2"/>
    <w:rsid w:val="00E62669"/>
    <w:rsid w:val="00E628F2"/>
    <w:rsid w:val="00E62922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7BD6"/>
    <w:rsid w:val="00E67EEB"/>
    <w:rsid w:val="00E702CE"/>
    <w:rsid w:val="00E704B2"/>
    <w:rsid w:val="00E70749"/>
    <w:rsid w:val="00E708A0"/>
    <w:rsid w:val="00E70919"/>
    <w:rsid w:val="00E71893"/>
    <w:rsid w:val="00E732D3"/>
    <w:rsid w:val="00E734A2"/>
    <w:rsid w:val="00E734E0"/>
    <w:rsid w:val="00E7445A"/>
    <w:rsid w:val="00E7467C"/>
    <w:rsid w:val="00E7475B"/>
    <w:rsid w:val="00E747C6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3DE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A75"/>
    <w:rsid w:val="00E95E43"/>
    <w:rsid w:val="00E96AF9"/>
    <w:rsid w:val="00E96D6B"/>
    <w:rsid w:val="00E97CD5"/>
    <w:rsid w:val="00EA001F"/>
    <w:rsid w:val="00EA00F6"/>
    <w:rsid w:val="00EA1348"/>
    <w:rsid w:val="00EA136F"/>
    <w:rsid w:val="00EA26C1"/>
    <w:rsid w:val="00EA31E4"/>
    <w:rsid w:val="00EA3A6D"/>
    <w:rsid w:val="00EA440F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62"/>
    <w:rsid w:val="00EB15F7"/>
    <w:rsid w:val="00EB189C"/>
    <w:rsid w:val="00EB1AC6"/>
    <w:rsid w:val="00EB2230"/>
    <w:rsid w:val="00EB2982"/>
    <w:rsid w:val="00EB2B3A"/>
    <w:rsid w:val="00EB2D9F"/>
    <w:rsid w:val="00EB2F35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6582"/>
    <w:rsid w:val="00EB784D"/>
    <w:rsid w:val="00EC0132"/>
    <w:rsid w:val="00EC0166"/>
    <w:rsid w:val="00EC082D"/>
    <w:rsid w:val="00EC119D"/>
    <w:rsid w:val="00EC2D26"/>
    <w:rsid w:val="00EC3264"/>
    <w:rsid w:val="00EC3724"/>
    <w:rsid w:val="00EC41EF"/>
    <w:rsid w:val="00EC4C44"/>
    <w:rsid w:val="00EC5019"/>
    <w:rsid w:val="00EC5096"/>
    <w:rsid w:val="00EC6139"/>
    <w:rsid w:val="00EC62E1"/>
    <w:rsid w:val="00EC6865"/>
    <w:rsid w:val="00EC703B"/>
    <w:rsid w:val="00EC7044"/>
    <w:rsid w:val="00EC70B0"/>
    <w:rsid w:val="00EC713F"/>
    <w:rsid w:val="00EC72A1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62DF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41C5"/>
    <w:rsid w:val="00EE45F9"/>
    <w:rsid w:val="00EE46BD"/>
    <w:rsid w:val="00EE5021"/>
    <w:rsid w:val="00EE5674"/>
    <w:rsid w:val="00EE5B2A"/>
    <w:rsid w:val="00EE630B"/>
    <w:rsid w:val="00EE6C34"/>
    <w:rsid w:val="00EE7CB0"/>
    <w:rsid w:val="00EE7EC0"/>
    <w:rsid w:val="00EF00A0"/>
    <w:rsid w:val="00EF0B28"/>
    <w:rsid w:val="00EF0D33"/>
    <w:rsid w:val="00EF0F32"/>
    <w:rsid w:val="00EF1D6B"/>
    <w:rsid w:val="00EF27C3"/>
    <w:rsid w:val="00EF2963"/>
    <w:rsid w:val="00EF2AA8"/>
    <w:rsid w:val="00EF2C8A"/>
    <w:rsid w:val="00EF3775"/>
    <w:rsid w:val="00EF395A"/>
    <w:rsid w:val="00EF3A08"/>
    <w:rsid w:val="00EF4CE0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545"/>
    <w:rsid w:val="00F00724"/>
    <w:rsid w:val="00F00BB0"/>
    <w:rsid w:val="00F010E0"/>
    <w:rsid w:val="00F0111E"/>
    <w:rsid w:val="00F037E5"/>
    <w:rsid w:val="00F038BE"/>
    <w:rsid w:val="00F03945"/>
    <w:rsid w:val="00F03D6E"/>
    <w:rsid w:val="00F045F6"/>
    <w:rsid w:val="00F056FB"/>
    <w:rsid w:val="00F05853"/>
    <w:rsid w:val="00F06174"/>
    <w:rsid w:val="00F06990"/>
    <w:rsid w:val="00F06A43"/>
    <w:rsid w:val="00F06D9D"/>
    <w:rsid w:val="00F06DE1"/>
    <w:rsid w:val="00F07CBF"/>
    <w:rsid w:val="00F07CF1"/>
    <w:rsid w:val="00F1048E"/>
    <w:rsid w:val="00F10C3A"/>
    <w:rsid w:val="00F12813"/>
    <w:rsid w:val="00F12A8B"/>
    <w:rsid w:val="00F12AFF"/>
    <w:rsid w:val="00F1321C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7DD"/>
    <w:rsid w:val="00F248CC"/>
    <w:rsid w:val="00F25F35"/>
    <w:rsid w:val="00F265B6"/>
    <w:rsid w:val="00F26925"/>
    <w:rsid w:val="00F26984"/>
    <w:rsid w:val="00F2740F"/>
    <w:rsid w:val="00F3023D"/>
    <w:rsid w:val="00F3047F"/>
    <w:rsid w:val="00F309D2"/>
    <w:rsid w:val="00F31E22"/>
    <w:rsid w:val="00F31EE0"/>
    <w:rsid w:val="00F3389E"/>
    <w:rsid w:val="00F339C0"/>
    <w:rsid w:val="00F33AD9"/>
    <w:rsid w:val="00F3506B"/>
    <w:rsid w:val="00F36092"/>
    <w:rsid w:val="00F36110"/>
    <w:rsid w:val="00F365CF"/>
    <w:rsid w:val="00F36B32"/>
    <w:rsid w:val="00F36BD6"/>
    <w:rsid w:val="00F3739C"/>
    <w:rsid w:val="00F3767F"/>
    <w:rsid w:val="00F401E1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5FD"/>
    <w:rsid w:val="00F45722"/>
    <w:rsid w:val="00F46723"/>
    <w:rsid w:val="00F46EFA"/>
    <w:rsid w:val="00F511B8"/>
    <w:rsid w:val="00F511C3"/>
    <w:rsid w:val="00F5157F"/>
    <w:rsid w:val="00F516B6"/>
    <w:rsid w:val="00F51B37"/>
    <w:rsid w:val="00F51D72"/>
    <w:rsid w:val="00F523F8"/>
    <w:rsid w:val="00F528BD"/>
    <w:rsid w:val="00F52FB5"/>
    <w:rsid w:val="00F53BA1"/>
    <w:rsid w:val="00F5465A"/>
    <w:rsid w:val="00F549DA"/>
    <w:rsid w:val="00F54BC5"/>
    <w:rsid w:val="00F54F89"/>
    <w:rsid w:val="00F5529A"/>
    <w:rsid w:val="00F57690"/>
    <w:rsid w:val="00F57F30"/>
    <w:rsid w:val="00F603F7"/>
    <w:rsid w:val="00F6098A"/>
    <w:rsid w:val="00F60DA6"/>
    <w:rsid w:val="00F6112C"/>
    <w:rsid w:val="00F611D3"/>
    <w:rsid w:val="00F61F33"/>
    <w:rsid w:val="00F623B3"/>
    <w:rsid w:val="00F624C5"/>
    <w:rsid w:val="00F627DA"/>
    <w:rsid w:val="00F62D32"/>
    <w:rsid w:val="00F640E6"/>
    <w:rsid w:val="00F6495A"/>
    <w:rsid w:val="00F64F35"/>
    <w:rsid w:val="00F650B8"/>
    <w:rsid w:val="00F659A4"/>
    <w:rsid w:val="00F663FD"/>
    <w:rsid w:val="00F66453"/>
    <w:rsid w:val="00F665B6"/>
    <w:rsid w:val="00F6698B"/>
    <w:rsid w:val="00F70800"/>
    <w:rsid w:val="00F716F0"/>
    <w:rsid w:val="00F71BC3"/>
    <w:rsid w:val="00F71CFD"/>
    <w:rsid w:val="00F722AE"/>
    <w:rsid w:val="00F723B9"/>
    <w:rsid w:val="00F72862"/>
    <w:rsid w:val="00F728A9"/>
    <w:rsid w:val="00F7298D"/>
    <w:rsid w:val="00F73A32"/>
    <w:rsid w:val="00F73AE1"/>
    <w:rsid w:val="00F73E9C"/>
    <w:rsid w:val="00F7408E"/>
    <w:rsid w:val="00F741DE"/>
    <w:rsid w:val="00F74508"/>
    <w:rsid w:val="00F74AD3"/>
    <w:rsid w:val="00F753E5"/>
    <w:rsid w:val="00F757A9"/>
    <w:rsid w:val="00F76EE5"/>
    <w:rsid w:val="00F77805"/>
    <w:rsid w:val="00F80500"/>
    <w:rsid w:val="00F8072B"/>
    <w:rsid w:val="00F81F75"/>
    <w:rsid w:val="00F828E9"/>
    <w:rsid w:val="00F829FD"/>
    <w:rsid w:val="00F82B01"/>
    <w:rsid w:val="00F8321F"/>
    <w:rsid w:val="00F83F6B"/>
    <w:rsid w:val="00F848CC"/>
    <w:rsid w:val="00F84C9F"/>
    <w:rsid w:val="00F84FC2"/>
    <w:rsid w:val="00F852D2"/>
    <w:rsid w:val="00F85919"/>
    <w:rsid w:val="00F85D3E"/>
    <w:rsid w:val="00F8731A"/>
    <w:rsid w:val="00F876F9"/>
    <w:rsid w:val="00F904B2"/>
    <w:rsid w:val="00F905F0"/>
    <w:rsid w:val="00F9061C"/>
    <w:rsid w:val="00F915F2"/>
    <w:rsid w:val="00F91B50"/>
    <w:rsid w:val="00F921EA"/>
    <w:rsid w:val="00F926F4"/>
    <w:rsid w:val="00F941E1"/>
    <w:rsid w:val="00F957B6"/>
    <w:rsid w:val="00F9583E"/>
    <w:rsid w:val="00F96300"/>
    <w:rsid w:val="00F96528"/>
    <w:rsid w:val="00F96AEA"/>
    <w:rsid w:val="00F96D49"/>
    <w:rsid w:val="00F9736C"/>
    <w:rsid w:val="00F9753D"/>
    <w:rsid w:val="00FA0EA7"/>
    <w:rsid w:val="00FA0FBA"/>
    <w:rsid w:val="00FA168A"/>
    <w:rsid w:val="00FA1AE4"/>
    <w:rsid w:val="00FA1E55"/>
    <w:rsid w:val="00FA1F76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570"/>
    <w:rsid w:val="00FC15C6"/>
    <w:rsid w:val="00FC1641"/>
    <w:rsid w:val="00FC2CAA"/>
    <w:rsid w:val="00FC2CBE"/>
    <w:rsid w:val="00FC2CF3"/>
    <w:rsid w:val="00FC2E2C"/>
    <w:rsid w:val="00FC3047"/>
    <w:rsid w:val="00FC55DF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3296"/>
    <w:rsid w:val="00FD3576"/>
    <w:rsid w:val="00FD3745"/>
    <w:rsid w:val="00FD6061"/>
    <w:rsid w:val="00FD646E"/>
    <w:rsid w:val="00FD72AA"/>
    <w:rsid w:val="00FD7772"/>
    <w:rsid w:val="00FD7AA5"/>
    <w:rsid w:val="00FD7FF5"/>
    <w:rsid w:val="00FE0827"/>
    <w:rsid w:val="00FE1F9F"/>
    <w:rsid w:val="00FE26DA"/>
    <w:rsid w:val="00FE3109"/>
    <w:rsid w:val="00FE3663"/>
    <w:rsid w:val="00FE4334"/>
    <w:rsid w:val="00FE4973"/>
    <w:rsid w:val="00FE543D"/>
    <w:rsid w:val="00FE6088"/>
    <w:rsid w:val="00FE6145"/>
    <w:rsid w:val="00FE6704"/>
    <w:rsid w:val="00FE7187"/>
    <w:rsid w:val="00FE7FB3"/>
    <w:rsid w:val="00FF1194"/>
    <w:rsid w:val="00FF1A23"/>
    <w:rsid w:val="00FF2A6D"/>
    <w:rsid w:val="00FF349D"/>
    <w:rsid w:val="00FF3615"/>
    <w:rsid w:val="00FF3956"/>
    <w:rsid w:val="00FF3C4C"/>
    <w:rsid w:val="00FF3FE5"/>
    <w:rsid w:val="00FF4055"/>
    <w:rsid w:val="00FF48DA"/>
    <w:rsid w:val="00FF50DE"/>
    <w:rsid w:val="00FF53AD"/>
    <w:rsid w:val="00FF589D"/>
    <w:rsid w:val="00FF5C63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F5017A"/>
  <w15:docId w15:val="{405E0B2B-E012-48C1-86DB-DD40960F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7F6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Интернет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"/>
    <w:basedOn w:val="a2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Заголовок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link w:val="afff1"/>
    <w:uiPriority w:val="34"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F11D9-1CFD-45FF-A49D-C07CF81CF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8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TaReN</cp:lastModifiedBy>
  <cp:revision>60</cp:revision>
  <cp:lastPrinted>2019-09-27T10:44:00Z</cp:lastPrinted>
  <dcterms:created xsi:type="dcterms:W3CDTF">2018-12-26T15:22:00Z</dcterms:created>
  <dcterms:modified xsi:type="dcterms:W3CDTF">2024-01-26T04:51:00Z</dcterms:modified>
</cp:coreProperties>
</file>